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8" w:lineRule="exact" w:line="140"/>
        <w:sectPr>
          <w:pgMar w:header="654" w:footer="0" w:top="1100" w:bottom="0" w:left="0" w:right="320"/>
          <w:headerReference w:type="default" r:id="rId4"/>
          <w:pgSz w:w="11980" w:h="16820"/>
        </w:sectPr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left"/>
        <w:spacing w:before="45"/>
        <w:ind w:left="878" w:right="-40"/>
      </w:pPr>
      <w:r>
        <w:rPr>
          <w:rFonts w:cs="Times New Roman" w:hAnsi="Times New Roman" w:eastAsia="Times New Roman" w:ascii="Times New Roman"/>
          <w:i/>
          <w:color w:val="070707"/>
          <w:w w:val="44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i/>
          <w:color w:val="070707"/>
          <w:w w:val="99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i/>
          <w:color w:val="070707"/>
          <w:spacing w:val="7"/>
          <w:w w:val="99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99"/>
          <w:sz w:val="13"/>
          <w:szCs w:val="13"/>
        </w:rPr>
        <w:t>l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87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i/>
          <w:color w:val="070707"/>
          <w:spacing w:val="-4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3"/>
          <w:szCs w:val="13"/>
        </w:rPr>
        <w:t>ha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3"/>
          <w:szCs w:val="13"/>
        </w:rPr>
        <w:t>ce</w:t>
      </w:r>
      <w:r>
        <w:rPr>
          <w:rFonts w:cs="Times New Roman" w:hAnsi="Times New Roman" w:eastAsia="Times New Roman" w:ascii="Times New Roman"/>
          <w:i/>
          <w:color w:val="070707"/>
          <w:spacing w:val="-5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88"/>
          <w:sz w:val="13"/>
          <w:szCs w:val="13"/>
        </w:rPr>
        <w:t>b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19"/>
          <w:sz w:val="13"/>
          <w:szCs w:val="13"/>
        </w:rPr>
        <w:t>i</w:t>
      </w:r>
      <w:r>
        <w:rPr>
          <w:rFonts w:cs="Times New Roman" w:hAnsi="Times New Roman" w:eastAsia="Times New Roman" w:ascii="Times New Roman"/>
          <w:i/>
          <w:color w:val="1C1C1C"/>
          <w:spacing w:val="0"/>
          <w:w w:val="87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99"/>
          <w:sz w:val="13"/>
          <w:szCs w:val="13"/>
        </w:rPr>
        <w:t>n</w:t>
      </w:r>
      <w:r>
        <w:rPr>
          <w:rFonts w:cs="Times New Roman" w:hAnsi="Times New Roman" w:eastAsia="Times New Roman" w:ascii="Times New Roman"/>
          <w:i/>
          <w:color w:val="070707"/>
          <w:spacing w:val="-4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99"/>
          <w:sz w:val="13"/>
          <w:szCs w:val="13"/>
        </w:rPr>
        <w:t>al</w:t>
      </w:r>
      <w:r>
        <w:rPr>
          <w:rFonts w:cs="Times New Roman" w:hAnsi="Times New Roman" w:eastAsia="Times New Roman" w:ascii="Times New Roman"/>
          <w:i/>
          <w:color w:val="070707"/>
          <w:spacing w:val="-18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10"/>
          <w:sz w:val="13"/>
          <w:szCs w:val="13"/>
        </w:rPr>
        <w:t>p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99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i/>
          <w:color w:val="1C1C1C"/>
          <w:spacing w:val="0"/>
          <w:w w:val="139"/>
          <w:sz w:val="13"/>
          <w:szCs w:val="13"/>
        </w:rPr>
        <w:t>í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7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i/>
          <w:color w:val="1C1C1C"/>
          <w:spacing w:val="0"/>
          <w:w w:val="83"/>
          <w:sz w:val="13"/>
          <w:szCs w:val="13"/>
        </w:rPr>
        <w:t>!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3"/>
          <w:szCs w:val="1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</w:pPr>
      <w:r>
        <w:pict>
          <v:shape type="#_x0000_t75" style="position:absolute;margin-left:172.428pt;margin-top:1.37588pt;width:216.346pt;height:11.5205pt;mso-position-horizontal-relative:page;mso-position-vertical-relative:paragraph;z-index:-497">
            <v:imagedata o:title="" r:id="rId5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8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70707"/>
          <w:spacing w:val="0"/>
          <w:w w:val="78"/>
          <w:sz w:val="19"/>
          <w:szCs w:val="19"/>
        </w:rPr>
        <w:t>N</w:t>
      </w:r>
      <w:r>
        <w:rPr>
          <w:rFonts w:cs="Arial" w:hAnsi="Arial" w:eastAsia="Arial" w:ascii="Arial"/>
          <w:color w:val="070707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070707"/>
          <w:spacing w:val="0"/>
          <w:w w:val="78"/>
          <w:sz w:val="19"/>
          <w:szCs w:val="19"/>
        </w:rPr>
        <w:t>C</w:t>
      </w:r>
      <w:r>
        <w:rPr>
          <w:rFonts w:cs="Arial" w:hAnsi="Arial" w:eastAsia="Arial" w:ascii="Arial"/>
          <w:color w:val="070707"/>
          <w:spacing w:val="0"/>
          <w:w w:val="182"/>
          <w:sz w:val="19"/>
          <w:szCs w:val="19"/>
        </w:rPr>
        <w:t>-</w:t>
      </w:r>
      <w:r>
        <w:rPr>
          <w:rFonts w:cs="Arial" w:hAnsi="Arial" w:eastAsia="Arial" w:ascii="Arial"/>
          <w:color w:val="070707"/>
          <w:spacing w:val="0"/>
          <w:w w:val="89"/>
          <w:sz w:val="19"/>
          <w:szCs w:val="19"/>
        </w:rPr>
        <w:t>D</w:t>
      </w:r>
      <w:r>
        <w:rPr>
          <w:rFonts w:cs="Arial" w:hAnsi="Arial" w:eastAsia="Arial" w:ascii="Arial"/>
          <w:color w:val="070707"/>
          <w:spacing w:val="0"/>
          <w:w w:val="87"/>
          <w:sz w:val="19"/>
          <w:szCs w:val="19"/>
        </w:rPr>
        <w:t>G</w:t>
      </w:r>
      <w:r>
        <w:rPr>
          <w:rFonts w:cs="Arial" w:hAnsi="Arial" w:eastAsia="Arial" w:ascii="Arial"/>
          <w:color w:val="070707"/>
          <w:spacing w:val="0"/>
          <w:w w:val="91"/>
          <w:sz w:val="19"/>
          <w:szCs w:val="19"/>
        </w:rPr>
        <w:t>E</w:t>
      </w:r>
      <w:r>
        <w:rPr>
          <w:rFonts w:cs="Arial" w:hAnsi="Arial" w:eastAsia="Arial" w:ascii="Arial"/>
          <w:color w:val="070707"/>
          <w:spacing w:val="0"/>
          <w:w w:val="89"/>
          <w:sz w:val="19"/>
          <w:szCs w:val="19"/>
        </w:rPr>
        <w:t>R</w:t>
      </w:r>
      <w:r>
        <w:rPr>
          <w:rFonts w:cs="Arial" w:hAnsi="Arial" w:eastAsia="Arial" w:ascii="Arial"/>
          <w:color w:val="070707"/>
          <w:spacing w:val="0"/>
          <w:w w:val="78"/>
          <w:sz w:val="19"/>
          <w:szCs w:val="19"/>
        </w:rPr>
        <w:t>C</w:t>
      </w:r>
      <w:r>
        <w:rPr>
          <w:rFonts w:cs="Arial" w:hAnsi="Arial" w:eastAsia="Arial" w:ascii="Arial"/>
          <w:color w:val="070707"/>
          <w:spacing w:val="0"/>
          <w:w w:val="87"/>
          <w:sz w:val="19"/>
          <w:szCs w:val="19"/>
        </w:rPr>
        <w:t>G</w:t>
      </w:r>
      <w:r>
        <w:rPr>
          <w:rFonts w:cs="Arial" w:hAnsi="Arial" w:eastAsia="Arial" w:ascii="Arial"/>
          <w:color w:val="070707"/>
          <w:spacing w:val="0"/>
          <w:w w:val="78"/>
          <w:sz w:val="19"/>
          <w:szCs w:val="19"/>
        </w:rPr>
        <w:t>C</w:t>
      </w:r>
      <w:r>
        <w:rPr>
          <w:rFonts w:cs="Arial" w:hAnsi="Arial" w:eastAsia="Arial" w:ascii="Arial"/>
          <w:color w:val="070707"/>
          <w:spacing w:val="0"/>
          <w:w w:val="109"/>
          <w:sz w:val="19"/>
          <w:szCs w:val="19"/>
        </w:rPr>
        <w:t>1</w:t>
      </w:r>
      <w:r>
        <w:rPr>
          <w:rFonts w:cs="Arial" w:hAnsi="Arial" w:eastAsia="Arial" w:ascii="Arial"/>
          <w:color w:val="070707"/>
          <w:spacing w:val="0"/>
          <w:w w:val="122"/>
          <w:sz w:val="19"/>
          <w:szCs w:val="19"/>
        </w:rPr>
        <w:t>6</w:t>
      </w:r>
      <w:r>
        <w:rPr>
          <w:rFonts w:cs="Arial" w:hAnsi="Arial" w:eastAsia="Arial" w:ascii="Arial"/>
          <w:color w:val="070707"/>
          <w:spacing w:val="0"/>
          <w:w w:val="182"/>
          <w:sz w:val="19"/>
          <w:szCs w:val="19"/>
        </w:rPr>
        <w:t>-</w:t>
      </w:r>
      <w:r>
        <w:rPr>
          <w:rFonts w:cs="Arial" w:hAnsi="Arial" w:eastAsia="Arial" w:ascii="Arial"/>
          <w:color w:val="070707"/>
          <w:spacing w:val="0"/>
          <w:w w:val="115"/>
          <w:sz w:val="19"/>
          <w:szCs w:val="19"/>
        </w:rPr>
        <w:t>00</w:t>
      </w:r>
      <w:r>
        <w:rPr>
          <w:rFonts w:cs="Arial" w:hAnsi="Arial" w:eastAsia="Arial" w:ascii="Arial"/>
          <w:color w:val="070707"/>
          <w:spacing w:val="0"/>
          <w:w w:val="109"/>
          <w:sz w:val="19"/>
          <w:szCs w:val="19"/>
        </w:rPr>
        <w:t>0</w:t>
      </w:r>
      <w:r>
        <w:rPr>
          <w:rFonts w:cs="Arial" w:hAnsi="Arial" w:eastAsia="Arial" w:ascii="Arial"/>
          <w:color w:val="070707"/>
          <w:spacing w:val="0"/>
          <w:w w:val="115"/>
          <w:sz w:val="19"/>
          <w:szCs w:val="19"/>
        </w:rPr>
        <w:t>00</w:t>
      </w:r>
      <w:r>
        <w:rPr>
          <w:rFonts w:cs="Arial" w:hAnsi="Arial" w:eastAsia="Arial" w:ascii="Arial"/>
          <w:color w:val="070707"/>
          <w:spacing w:val="0"/>
          <w:w w:val="109"/>
          <w:sz w:val="19"/>
          <w:szCs w:val="19"/>
        </w:rPr>
        <w:t>44</w:t>
      </w:r>
      <w:r>
        <w:rPr>
          <w:rFonts w:cs="Arial" w:hAnsi="Arial" w:eastAsia="Arial" w:ascii="Arial"/>
          <w:color w:val="070707"/>
          <w:spacing w:val="0"/>
          <w:w w:val="115"/>
          <w:sz w:val="19"/>
          <w:szCs w:val="19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971" w:right="4258"/>
      </w:pPr>
      <w:r>
        <w:pict>
          <v:shape type="#_x0000_t75" style="position:absolute;margin-left:183.948pt;margin-top:1.7359pt;width:223.545pt;height:24.1211pt;mso-position-horizontal-relative:page;mso-position-vertical-relative:paragraph;z-index:-498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-2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9"/>
        <w:ind w:left="193" w:right="3487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RNA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31"/>
          <w:szCs w:val="31"/>
        </w:rPr>
        <w:jc w:val="left"/>
        <w:spacing w:lineRule="exact" w:line="360"/>
        <w:ind w:left="1426"/>
        <w:sectPr>
          <w:type w:val="continuous"/>
          <w:pgSz w:w="11980" w:h="16820"/>
          <w:pgMar w:top="1100" w:bottom="0" w:left="0" w:right="320"/>
          <w:cols w:num="2" w:equalWidth="off">
            <w:col w:w="1973" w:space="1483"/>
            <w:col w:w="8204"/>
          </w:cols>
        </w:sectPr>
      </w:pPr>
      <w:r>
        <w:pict>
          <v:shape type="#_x0000_t75" style="position:absolute;margin-left:436.651pt;margin-top:2.07002pt;width:56.5162pt;height:14.7607pt;mso-position-horizontal-relative:page;mso-position-vertical-relative:paragraph;z-index:-501">
            <v:imagedata o:title="" r:id="rId7"/>
          </v:shape>
        </w:pict>
      </w:r>
      <w:r>
        <w:pict>
          <v:shape type="#_x0000_t75" style="position:absolute;margin-left:243.704pt;margin-top:7.11026pt;width:102.593pt;height:10.4405pt;mso-position-horizontal-relative:page;mso-position-vertical-relative:paragraph;z-index:-500">
            <v:imagedata o:title="" r:id="rId8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RAN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3"/>
          <w:sz w:val="23"/>
          <w:szCs w:val="23"/>
        </w:rPr>
        <w:t>                            </w:t>
      </w:r>
      <w:r>
        <w:rPr>
          <w:rFonts w:cs="Times New Roman" w:hAnsi="Times New Roman" w:eastAsia="Times New Roman" w:ascii="Times New Roman"/>
          <w:color w:val="070707"/>
          <w:spacing w:val="21"/>
          <w:w w:val="108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8"/>
          <w:position w:val="1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70707"/>
          <w:spacing w:val="23"/>
          <w:w w:val="58"/>
          <w:position w:val="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8"/>
          <w:position w:val="1"/>
          <w:sz w:val="31"/>
          <w:szCs w:val="31"/>
        </w:rPr>
        <w:t>5</w:t>
      </w:r>
      <w:r>
        <w:rPr>
          <w:rFonts w:cs="Times New Roman" w:hAnsi="Times New Roman" w:eastAsia="Times New Roman" w:ascii="Times New Roman"/>
          <w:color w:val="070707"/>
          <w:spacing w:val="0"/>
          <w:w w:val="58"/>
          <w:position w:val="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58"/>
          <w:position w:val="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41"/>
          <w:position w:val="1"/>
          <w:sz w:val="31"/>
          <w:szCs w:val="31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55"/>
          <w:position w:val="1"/>
          <w:sz w:val="31"/>
          <w:szCs w:val="31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64"/>
          <w:position w:val="1"/>
          <w:sz w:val="31"/>
          <w:szCs w:val="31"/>
        </w:rPr>
        <w:t>T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position w:val="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5"/>
          <w:position w:val="1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position w:val="1"/>
          <w:sz w:val="31"/>
          <w:szCs w:val="31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41"/>
          <w:position w:val="1"/>
          <w:sz w:val="31"/>
          <w:szCs w:val="31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position w:val="1"/>
          <w:sz w:val="31"/>
          <w:szCs w:val="31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1"/>
          <w:szCs w:val="31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pict>
          <v:group style="position:absolute;margin-left:43.1971pt;margin-top:35.2817pt;width:57.5962pt;height:38.1618pt;mso-position-horizontal-relative:page;mso-position-vertical-relative:page;z-index:-496" coordorigin="864,706" coordsize="1152,763">
            <v:shape type="#_x0000_t75" style="position:absolute;left:864;top:1318;width:1123;height:151">
              <v:imagedata o:title="" r:id="rId9"/>
            </v:shape>
            <v:shape type="#_x0000_t75" style="position:absolute;left:907;top:706;width:1109;height:605">
              <v:imagedata o:title="" r:id="rId10"/>
            </v:shape>
            <w10:wrap type="none"/>
          </v:group>
        </w:pict>
      </w:r>
      <w:r>
        <w:pict>
          <v:shape type="#_x0000_t75" style="position:absolute;margin-left:535.644pt;margin-top:35.2817pt;width:35.6376pt;height:38.8818pt;mso-position-horizontal-relative:page;mso-position-vertical-relative:page;z-index:-499">
            <v:imagedata o:title="" r:id="rId11"/>
          </v:shape>
        </w:pict>
      </w: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29"/>
        <w:ind w:left="1339" w:right="1138" w:firstLine="14"/>
      </w:pPr>
      <w:r>
        <w:pict>
          <v:shape type="#_x0000_t75" style="position:absolute;margin-left:66.5956pt;margin-top:1.72436pt;width:458.249pt;height:54.0026pt;mso-position-horizontal-relative:page;mso-position-vertical-relative:paragraph;z-index:-502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23"/>
          <w:w w:val="9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9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ua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23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ua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28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wn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36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2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1C1C1C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mas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1C1C1C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5"/>
        <w:ind w:left="1339" w:right="1138"/>
      </w:pPr>
      <w:r>
        <w:pict>
          <v:shape type="#_x0000_t75" style="position:absolute;margin-left:66.5956pt;margin-top:1.01587pt;width:458.249pt;height:54.0026pt;mso-position-horizontal-relative:page;mso-position-vertical-relative:paragraph;z-index:-503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22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sti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tal,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las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tade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5"/>
        <w:ind w:left="1339" w:right="1138"/>
      </w:pPr>
      <w:r>
        <w:pict>
          <v:shape type="#_x0000_t75" style="position:absolute;margin-left:66.2356pt;margin-top:0.655849pt;width:458.609pt;height:41.042pt;mso-position-horizontal-relative:page;mso-position-vertical-relative:paragraph;z-index:-504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2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2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rre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3"/>
        <w:ind w:left="1339" w:right="1138"/>
      </w:pPr>
      <w:r>
        <w:pict>
          <v:shape type="#_x0000_t75" style="position:absolute;margin-left:66.5956pt;margin-top:1.01587pt;width:458.249pt;height:53.6426pt;mso-position-horizontal-relative:page;mso-position-vertical-relative:paragraph;z-index:-505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ás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trwn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lít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8"/>
        <w:ind w:left="1339" w:right="1138"/>
      </w:pPr>
      <w:r>
        <w:pict>
          <v:shape type="#_x0000_t75" style="position:absolute;margin-left:66.5956pt;margin-top:1.37588pt;width:458.249pt;height:67.3232pt;mso-position-horizontal-relative:page;mso-position-vertical-relative:paragraph;z-index:-506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ue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8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8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rcul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6"/>
        <w:ind w:left="1339" w:right="1131" w:firstLine="14"/>
      </w:pPr>
      <w:r>
        <w:pict>
          <v:shape type="#_x0000_t75" style="position:absolute;margin-left:66.5956pt;margin-top:1.37588pt;width:458.249pt;height:108.005pt;mso-position-horizontal-relative:page;mso-position-vertical-relative:paragraph;z-index:-507">
            <v:imagedata o:title="" r:id="rId17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ará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8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42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1C1C1C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va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6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rá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hub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urri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tro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339" w:right="1138" w:firstLine="14"/>
      </w:pPr>
      <w:r>
        <w:pict>
          <v:shape type="#_x0000_t75" style="position:absolute;margin-left:66.2356pt;margin-top:1.37588pt;width:458.609pt;height:53.2825pt;mso-position-horizontal-relative:page;mso-position-vertical-relative:paragraph;z-index:-508">
            <v:imagedata o:title="" r:id="rId18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8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2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añí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gún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128"/>
        <w:ind w:left="1339" w:right="1125" w:firstLine="14"/>
      </w:pPr>
      <w:r>
        <w:pict>
          <v:shape type="#_x0000_t75" style="position:absolute;margin-left:66.5956pt;margin-top:-4.34728pt;width:458.249pt;height:41.042pt;mso-position-horizontal-relative:page;mso-position-vertical-relative:paragraph;z-index:-509">
            <v:imagedata o:title="" r:id="rId19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3"/>
          <w:w w:val="5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5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sz w:val="23"/>
          <w:szCs w:val="23"/>
        </w:rPr>
        <w:t>    </w:t>
      </w:r>
      <w:r>
        <w:rPr>
          <w:rFonts w:cs="Times New Roman" w:hAnsi="Times New Roman" w:eastAsia="Times New Roman" w:ascii="Times New Roman"/>
          <w:color w:val="070707"/>
          <w:spacing w:val="4"/>
          <w:w w:val="5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aeti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md</w:t>
      </w:r>
      <w:r>
        <w:rPr>
          <w:rFonts w:cs="Times New Roman" w:hAnsi="Times New Roman" w:eastAsia="Times New Roman" w:ascii="Times New Roman"/>
          <w:color w:val="575757"/>
          <w:spacing w:val="0"/>
          <w:w w:val="52"/>
          <w:sz w:val="23"/>
          <w:szCs w:val="23"/>
        </w:rPr>
        <w:t>'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797979"/>
          <w:spacing w:val="0"/>
          <w:w w:val="79"/>
          <w:sz w:val="23"/>
          <w:szCs w:val="23"/>
        </w:rPr>
        <w:t>:</w:t>
      </w:r>
      <w:r>
        <w:rPr>
          <w:rFonts w:cs="Malgun Gothic" w:hAnsi="Malgun Gothic" w:eastAsia="Malgun Gothic" w:ascii="Malgun Gothic"/>
          <w:color w:val="070707"/>
          <w:spacing w:val="0"/>
          <w:w w:val="181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22"/>
        <w:ind w:left="1339" w:right="1143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1C1C1C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2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3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8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7"/>
          <w:szCs w:val="37"/>
        </w:rPr>
        <w:jc w:val="right"/>
        <w:ind w:right="105"/>
      </w:pPr>
      <w:r>
        <w:pict>
          <v:shape type="#_x0000_t75" style="position:absolute;margin-left:462.569pt;margin-top:4.31087pt;width:115.552pt;height:17.6408pt;mso-position-horizontal-relative:page;mso-position-vertical-relative:paragraph;z-index:-510">
            <v:imagedata o:title="" r:id="rId20"/>
          </v:shape>
        </w:pict>
      </w:r>
      <w:r>
        <w:pict>
          <v:shape type="#_x0000_t75" style="position:absolute;margin-left:347.377pt;margin-top:32.0322pt;width:213.466pt;height:3.96019pt;mso-position-horizontal-relative:page;mso-position-vertical-relative:paragraph;z-index:-495">
            <v:imagedata o:title="" r:id="rId21"/>
          </v:shape>
        </w:pict>
      </w:r>
      <w:hyperlink r:id="rId22">
        <w:r>
          <w:rPr>
            <w:rFonts w:cs="Times New Roman" w:hAnsi="Times New Roman" w:eastAsia="Times New Roman" w:ascii="Times New Roman"/>
            <w:i/>
            <w:color w:val="070707"/>
            <w:w w:val="102"/>
            <w:sz w:val="37"/>
            <w:szCs w:val="37"/>
          </w:rPr>
          <w:t>w</w:t>
        </w:r>
        <w:r>
          <w:rPr>
            <w:rFonts w:cs="Times New Roman" w:hAnsi="Times New Roman" w:eastAsia="Times New Roman" w:ascii="Times New Roman"/>
            <w:i/>
            <w:color w:val="070707"/>
            <w:w w:val="111"/>
            <w:sz w:val="37"/>
            <w:szCs w:val="37"/>
          </w:rPr>
          <w:t>w</w:t>
        </w:r>
        <w:r>
          <w:rPr>
            <w:rFonts w:cs="Times New Roman" w:hAnsi="Times New Roman" w:eastAsia="Times New Roman" w:ascii="Times New Roman"/>
            <w:i/>
            <w:color w:val="070707"/>
            <w:w w:val="87"/>
            <w:sz w:val="37"/>
            <w:szCs w:val="37"/>
          </w:rPr>
          <w:t>w.</w:t>
        </w:r>
        <w:r>
          <w:rPr>
            <w:rFonts w:cs="Times New Roman" w:hAnsi="Times New Roman" w:eastAsia="Times New Roman" w:ascii="Times New Roman"/>
            <w:i/>
            <w:color w:val="070707"/>
            <w:w w:val="90"/>
            <w:sz w:val="37"/>
            <w:szCs w:val="37"/>
          </w:rPr>
          <w:t>SRJ</w:t>
        </w:r>
        <w:r>
          <w:rPr>
            <w:rFonts w:cs="Times New Roman" w:hAnsi="Times New Roman" w:eastAsia="Times New Roman" w:ascii="Times New Roman"/>
            <w:i/>
            <w:color w:val="070707"/>
            <w:w w:val="54"/>
            <w:sz w:val="37"/>
            <w:szCs w:val="37"/>
          </w:rPr>
          <w:t>.</w:t>
        </w:r>
        <w:r>
          <w:rPr>
            <w:rFonts w:cs="Times New Roman" w:hAnsi="Times New Roman" w:eastAsia="Times New Roman" w:ascii="Times New Roman"/>
            <w:i/>
            <w:color w:val="070707"/>
            <w:w w:val="101"/>
            <w:sz w:val="37"/>
            <w:szCs w:val="37"/>
          </w:rPr>
          <w:t>g</w:t>
        </w:r>
        <w:r>
          <w:rPr>
            <w:rFonts w:cs="Times New Roman" w:hAnsi="Times New Roman" w:eastAsia="Times New Roman" w:ascii="Times New Roman"/>
            <w:i/>
            <w:color w:val="070707"/>
            <w:w w:val="93"/>
            <w:sz w:val="37"/>
            <w:szCs w:val="37"/>
          </w:rPr>
          <w:t>o</w:t>
        </w:r>
        <w:r>
          <w:rPr>
            <w:rFonts w:cs="Times New Roman" w:hAnsi="Times New Roman" w:eastAsia="Times New Roman" w:ascii="Times New Roman"/>
            <w:i/>
            <w:color w:val="070707"/>
            <w:w w:val="97"/>
            <w:sz w:val="37"/>
            <w:szCs w:val="37"/>
          </w:rPr>
          <w:t>b</w:t>
        </w:r>
        <w:r>
          <w:rPr>
            <w:rFonts w:cs="Times New Roman" w:hAnsi="Times New Roman" w:eastAsia="Times New Roman" w:ascii="Times New Roman"/>
            <w:i/>
            <w:color w:val="070707"/>
            <w:w w:val="62"/>
            <w:sz w:val="37"/>
            <w:szCs w:val="37"/>
          </w:rPr>
          <w:t>.</w:t>
        </w:r>
        <w:r>
          <w:rPr>
            <w:rFonts w:cs="Times New Roman" w:hAnsi="Times New Roman" w:eastAsia="Times New Roman" w:ascii="Times New Roman"/>
            <w:i/>
            <w:color w:val="070707"/>
            <w:w w:val="57"/>
            <w:sz w:val="37"/>
            <w:szCs w:val="37"/>
          </w:rPr>
          <w:t>-e</w:t>
        </w:r>
        <w:r>
          <w:rPr>
            <w:rFonts w:cs="Times New Roman" w:hAnsi="Times New Roman" w:eastAsia="Times New Roman" w:ascii="Times New Roman"/>
            <w:i/>
            <w:color w:val="070707"/>
            <w:w w:val="87"/>
            <w:sz w:val="37"/>
            <w:szCs w:val="37"/>
          </w:rPr>
          <w:t>c</w:t>
        </w:r>
      </w:hyperlink>
      <w:r>
        <w:rPr>
          <w:rFonts w:cs="Times New Roman" w:hAnsi="Times New Roman" w:eastAsia="Times New Roman" w:ascii="Times New Roman"/>
          <w:color w:val="000000"/>
          <w:w w:val="100"/>
          <w:sz w:val="37"/>
          <w:szCs w:val="37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0.0801"/>
          <w:szCs w:val="10.0801"/>
        </w:rPr>
        <w:jc w:val="left"/>
        <w:ind w:left="36"/>
        <w:sectPr>
          <w:type w:val="continuous"/>
          <w:pgSz w:w="11980" w:h="16820"/>
          <w:pgMar w:top="1100" w:bottom="0" w:left="0" w:right="320"/>
        </w:sectPr>
      </w:pPr>
      <w:r>
        <w:pict>
          <v:shape type="#_x0000_t75" style="width:320.019pt;height:5.04024pt">
            <v:imagedata o:title="" r:id="rId23"/>
          </v:shape>
        </w:pict>
      </w:r>
      <w:r>
        <w:rPr>
          <w:rFonts w:cs="Times New Roman" w:hAnsi="Times New Roman" w:eastAsia="Times New Roman" w:ascii="Times New Roman"/>
          <w:sz w:val="10.0801"/>
          <w:szCs w:val="10.080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79"/>
        <w:ind w:left="1418" w:right="73" w:firstLine="7"/>
      </w:pPr>
      <w:r>
        <w:pict>
          <v:shape type="#_x0000_t75" style="position:absolute;margin-left:70.5553pt;margin-top:4.60585pt;width:457.169pt;height:40.3219pt;mso-position-horizontal-relative:page;mso-position-vertical-relative:paragraph;z-index:-487">
            <v:imagedata o:title="" r:id="rId25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8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4"/>
        <w:ind w:left="1397" w:right="80" w:firstLine="14"/>
      </w:pPr>
      <w:r>
        <w:pict>
          <v:shape type="#_x0000_t75" style="position:absolute;margin-left:69.4754pt;margin-top:1.01587pt;width:458.249pt;height:133.926pt;mso-position-horizontal-relative:page;mso-position-vertical-relative:paragraph;z-index:-488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ue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35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7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Int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res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1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pre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no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9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1C1C1C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nm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1C1C1C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9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gui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C1C1C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dmi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nis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4"/>
        <w:ind w:left="1397" w:right="87" w:firstLine="14"/>
      </w:pPr>
      <w:r>
        <w:pict>
          <v:shape type="#_x0000_t75" style="position:absolute;margin-left:69.1154pt;margin-top:0.295832pt;width:457.889pt;height:81.0039pt;mso-position-horizontal-relative:page;mso-position-vertical-relative:paragraph;z-index:-489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urne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nua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79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1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stru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tam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6"/>
        <w:ind w:left="1382" w:right="95" w:firstLine="14"/>
      </w:pPr>
      <w:r>
        <w:pict>
          <v:shape type="#_x0000_t75" style="position:absolute;margin-left:68.7554pt;margin-top:0.655849pt;width:458.249pt;height:82.8039pt;mso-position-horizontal-relative:page;mso-position-vertical-relative:paragraph;z-index:-490">
            <v:imagedata o:title="" r:id="rId28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color w:val="070707"/>
          <w:spacing w:val="17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93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46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7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62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070707"/>
          <w:spacing w:val="39"/>
          <w:w w:val="6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ero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6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á,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lti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4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rres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ás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62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5"/>
        <w:ind w:left="1382" w:right="116"/>
      </w:pPr>
      <w:r>
        <w:pict>
          <v:shape type="#_x0000_t75" style="position:absolute;margin-left:68.7554pt;margin-top:0.295832pt;width:456.809pt;height:54.7226pt;mso-position-horizontal-relative:page;mso-position-vertical-relative:paragraph;z-index:-491">
            <v:imagedata o:title="" r:id="rId29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4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10</w:t>
      </w:r>
      <w:r>
        <w:rPr>
          <w:rFonts w:cs="Times New Roman" w:hAnsi="Times New Roman" w:eastAsia="Times New Roman" w:ascii="Times New Roman"/>
          <w:color w:val="070707"/>
          <w:spacing w:val="7"/>
          <w:w w:val="106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10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10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43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44"/>
          <w:w w:val="14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7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Int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rma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3"/>
        <w:ind w:left="1368" w:right="116" w:firstLine="14"/>
      </w:pPr>
      <w:r>
        <w:pict>
          <v:shape type="#_x0000_t75" style="position:absolute;margin-left:68.0355pt;margin-top:0.655849pt;width:457.529pt;height:79.9238pt;mso-position-horizontal-relative:page;mso-position-vertical-relative:paragraph;z-index:-492">
            <v:imagedata o:title="" r:id="rId30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Ré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Int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az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acep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tal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C1C1C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368" w:right="109" w:firstLine="14"/>
      </w:pPr>
      <w:r>
        <w:pict>
          <v:shape type="#_x0000_t75" style="position:absolute;margin-left:68.0355pt;margin-top:0.295832pt;width:458.249pt;height:54.7226pt;mso-position-horizontal-relative:page;mso-position-vertical-relative:paragraph;z-index:-493">
            <v:imagedata o:title="" r:id="rId31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C1C1C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aria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51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1C1C1C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C1C1C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rta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1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37373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101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368" w:right="4390"/>
      </w:pPr>
      <w:r>
        <w:pict>
          <v:shape type="#_x0000_t75" style="position:absolute;margin-left:68.0355pt;margin-top:1.01587pt;width:244.424pt;height:13.6807pt;mso-position-horizontal-relative:page;mso-position-vertical-relative:paragraph;z-index:-494">
            <v:imagedata o:title="" r:id="rId32"/>
          </v:shape>
        </w:pic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6.47852"/>
          <w:szCs w:val="6.47852"/>
        </w:rPr>
        <w:jc w:val="left"/>
        <w:sectPr>
          <w:pgMar w:header="0" w:footer="0" w:top="1420" w:bottom="0" w:left="0" w:right="1320"/>
          <w:headerReference w:type="default" r:id="rId24"/>
          <w:pgSz w:w="11980" w:h="16820"/>
        </w:sectPr>
      </w:pPr>
      <w:r>
        <w:pict>
          <v:shape type="#_x0000_t75" style="position:absolute;margin-left:135.351pt;margin-top:0pt;width:219.945pt;height:5.04024pt;mso-position-horizontal-relative:page;mso-position-vertical-relative:paragraph;z-index:-486">
            <v:imagedata o:title="" r:id="rId33"/>
          </v:shape>
        </w:pict>
      </w:r>
      <w:r>
        <w:pict>
          <v:shape type="#_x0000_t75" style="width:109.433pt;height:3.24015pt">
            <v:imagedata o:title="" r:id="rId34"/>
          </v:shape>
        </w:pict>
      </w:r>
      <w:r>
        <w:rPr>
          <w:rFonts w:cs="Times New Roman" w:hAnsi="Times New Roman" w:eastAsia="Times New Roman" w:ascii="Times New Roman"/>
          <w:sz w:val="6.47852"/>
          <w:szCs w:val="6.4785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ind w:left="115" w:right="-39"/>
      </w:pPr>
      <w:r>
        <w:rPr>
          <w:rFonts w:cs="Times New Roman" w:hAnsi="Times New Roman" w:eastAsia="Times New Roman" w:ascii="Times New Roman"/>
          <w:color w:val="070707"/>
          <w:w w:val="95"/>
          <w:sz w:val="12"/>
          <w:szCs w:val="12"/>
        </w:rPr>
        <w:t>...</w:t>
      </w:r>
      <w:r>
        <w:rPr>
          <w:rFonts w:cs="Times New Roman" w:hAnsi="Times New Roman" w:eastAsia="Times New Roman" w:ascii="Times New Roman"/>
          <w:color w:val="070707"/>
          <w:spacing w:val="-16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2"/>
          <w:szCs w:val="12"/>
        </w:rPr>
        <w:t>e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h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a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ce</w:t>
      </w:r>
      <w:r>
        <w:rPr>
          <w:rFonts w:cs="Times New Roman" w:hAnsi="Times New Roman" w:eastAsia="Times New Roman" w:ascii="Times New Roman"/>
          <w:i/>
          <w:color w:val="070707"/>
          <w:spacing w:val="1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b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ie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n</w:t>
      </w:r>
      <w:r>
        <w:rPr>
          <w:rFonts w:cs="Times New Roman" w:hAnsi="Times New Roman" w:eastAsia="Times New Roman" w:ascii="Times New Roman"/>
          <w:i/>
          <w:color w:val="070707"/>
          <w:spacing w:val="22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a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00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i/>
          <w:color w:val="070707"/>
          <w:spacing w:val="-9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13"/>
          <w:sz w:val="12"/>
          <w:szCs w:val="12"/>
        </w:rPr>
        <w:t>pa</w:t>
      </w:r>
      <w:r>
        <w:rPr>
          <w:rFonts w:cs="Times New Roman" w:hAnsi="Times New Roman" w:eastAsia="Times New Roman" w:ascii="Times New Roman"/>
          <w:i/>
          <w:color w:val="070707"/>
          <w:spacing w:val="0"/>
          <w:w w:val="129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i/>
          <w:color w:val="1A1A1A"/>
          <w:spacing w:val="0"/>
          <w:w w:val="77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i/>
          <w:color w:val="1A1A1A"/>
          <w:spacing w:val="0"/>
          <w:w w:val="90"/>
          <w:sz w:val="12"/>
          <w:szCs w:val="12"/>
        </w:rPr>
        <w:t>!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813" w:right="5170"/>
      </w:pPr>
      <w:r>
        <w:pict>
          <v:shape type="#_x0000_t75" style="position:absolute;margin-left:259.543pt;margin-top:2.2027pt;width:68.7554pt;height:10.0805pt;mso-position-horizontal-relative:page;mso-position-vertical-relative:paragraph;z-index:-472">
            <v:imagedata o:title="" r:id="rId37"/>
          </v:shape>
        </w:pict>
      </w:r>
      <w:r>
        <w:rPr>
          <w:rFonts w:cs="Times New Roman" w:hAnsi="Times New Roman" w:eastAsia="Times New Roman" w:ascii="Times New Roman"/>
          <w:color w:val="070707"/>
          <w:w w:val="105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w w:val="10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w w:val="99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w w:val="99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w w:val="97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-38" w:right="2298"/>
        <w:sectPr>
          <w:pgMar w:header="654" w:footer="867" w:top="1100" w:bottom="280" w:left="720" w:right="220"/>
          <w:headerReference w:type="default" r:id="rId35"/>
          <w:footerReference w:type="default" r:id="rId36"/>
          <w:pgSz w:w="11980" w:h="16820"/>
          <w:cols w:num="2" w:equalWidth="off">
            <w:col w:w="1217" w:space="410"/>
            <w:col w:w="9413"/>
          </w:cols>
        </w:sectPr>
      </w:pPr>
      <w:r>
        <w:pict>
          <v:shape type="#_x0000_t75" style="position:absolute;margin-left:116.632pt;margin-top:1.48266pt;width:354.936pt;height:13.6807pt;mso-position-horizontal-relative:page;mso-position-vertical-relative:paragraph;z-index:-473">
            <v:imagedata o:title="" r:id="rId38"/>
          </v:shape>
        </w:pict>
      </w:r>
      <w:r>
        <w:rPr>
          <w:rFonts w:cs="Times New Roman" w:hAnsi="Times New Roman" w:eastAsia="Times New Roman" w:ascii="Times New Roman"/>
          <w:color w:val="070707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w w:val="101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70707"/>
          <w:w w:val="107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w w:val="101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w w:val="107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w w:val="108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w w:val="135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14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position w:val="-1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pict>
          <v:shape type="#_x0000_t75" style="position:absolute;margin-left:96.8335pt;margin-top:813.999pt;width:499.287pt;height:7.92038pt;mso-position-horizontal-relative:page;mso-position-vertical-relative:page;z-index:-470">
            <v:imagedata o:title="" r:id="rId39"/>
          </v:shape>
        </w:pict>
      </w:r>
      <w:r>
        <w:pict>
          <v:group style="position:absolute;margin-left:41.3972pt;margin-top:35.6417pt;width:57.2362pt;height:37.0818pt;mso-position-horizontal-relative:page;mso-position-vertical-relative:page;z-index:-471" coordorigin="828,713" coordsize="1145,742">
            <v:shape type="#_x0000_t75" style="position:absolute;left:828;top:1310;width:1116;height:144">
              <v:imagedata o:title="" r:id="rId40"/>
            </v:shape>
            <v:shape type="#_x0000_t75" style="position:absolute;left:878;top:713;width:1094;height:583">
              <v:imagedata o:title="" r:id="rId41"/>
            </v:shape>
            <w10:wrap type="none"/>
          </v:group>
        </w:pict>
      </w:r>
      <w:r>
        <w:pict>
          <v:shape type="#_x0000_t75" style="position:absolute;margin-left:533.484pt;margin-top:29.5214pt;width:34.9177pt;height:38.8818pt;mso-position-horizontal-relative:page;mso-position-vertical-relative:page;z-index:-484">
            <v:imagedata o:title="" r:id="rId42"/>
          </v:shape>
        </w:pict>
      </w: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0"/>
        <w:ind w:left="605" w:right="1258"/>
      </w:pPr>
      <w:r>
        <w:pict>
          <v:shape type="#_x0000_t75" style="position:absolute;margin-left:65.8756pt;margin-top:2.26263pt;width:457.529pt;height:41.762pt;mso-position-horizontal-relative:page;mso-position-vertical-relative:paragraph;z-index:-474">
            <v:imagedata o:title="" r:id="rId4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29"/>
          <w:w w:val="13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4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utar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0"/>
        <w:ind w:left="619" w:right="1251"/>
      </w:pPr>
      <w:r>
        <w:pict>
          <v:shape type="#_x0000_t75" style="position:absolute;margin-left:66.2356pt;margin-top:1.12265pt;width:457.889pt;height:28.4414pt;mso-position-horizontal-relative:page;mso-position-vertical-relative:paragraph;z-index:-475">
            <v:imagedata o:title="" r:id="rId44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1A1A1A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1A1A1A"/>
          <w:spacing w:val="27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mar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75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51" w:right="1236" w:hanging="432"/>
      </w:pPr>
      <w:r>
        <w:pict>
          <v:shape type="#_x0000_t75" style="position:absolute;margin-left:66.5956pt;margin-top:0.6618pt;width:458.249pt;height:55.4426pt;mso-position-horizontal-relative:page;mso-position-vertical-relative:paragraph;z-index:-476">
            <v:imagedata o:title="" r:id="rId45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70707"/>
          <w:spacing w:val="22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1A1A1A"/>
          <w:spacing w:val="0"/>
          <w:w w:val="7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fl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tribu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9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31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strad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59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4"/>
        <w:ind w:left="1065" w:right="1222" w:hanging="432"/>
      </w:pPr>
      <w:r>
        <w:pict>
          <v:shape type="#_x0000_t75" style="position:absolute;margin-left:66.9555pt;margin-top:0.762628pt;width:458.609pt;height:28.8014pt;mso-position-horizontal-relative:page;mso-position-vertical-relative:paragraph;z-index:-477">
            <v:imagedata o:title="" r:id="rId4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5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8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48"/>
          <w:w w:val="9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fl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yo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-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1A1A1A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4"/>
        <w:ind w:left="1829" w:right="1229" w:hanging="317"/>
      </w:pPr>
      <w:r>
        <w:pict>
          <v:shape type="#_x0000_t75" style="position:absolute;margin-left:109.793pt;margin-top:1.48266pt;width:415.772pt;height:68.0432pt;mso-position-horizontal-relative:page;mso-position-vertical-relative:paragraph;z-index:-478">
            <v:imagedata o:title="" r:id="rId47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rrien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34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7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483"/>
      </w:pPr>
      <w:r>
        <w:rPr>
          <w:rFonts w:cs="Times New Roman" w:hAnsi="Times New Roman" w:eastAsia="Times New Roman" w:ascii="Times New Roman"/>
          <w:color w:val="070707"/>
          <w:spacing w:val="0"/>
          <w:w w:val="9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30"/>
          <w:w w:val="9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1805" w:right="244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7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65" w:right="1207" w:hanging="418"/>
      </w:pPr>
      <w:r>
        <w:pict>
          <v:shape type="#_x0000_t75" style="position:absolute;margin-left:68.0355pt;margin-top:1.02182pt;width:458.249pt;height:69.1233pt;mso-position-horizontal-relative:page;mso-position-vertical-relative:paragraph;z-index:-479">
            <v:imagedata o:title="" r:id="rId48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clarac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ean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adas</w:t>
      </w:r>
      <w:r>
        <w:rPr>
          <w:rFonts w:cs="Times New Roman" w:hAnsi="Times New Roman" w:eastAsia="Times New Roman" w:ascii="Times New Roman"/>
          <w:color w:val="070707"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rv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9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tre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eña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mpr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ern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0"/>
          <w:w w:val="8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080" w:right="1193" w:hanging="418"/>
      </w:pPr>
      <w:r>
        <w:pict>
          <v:shape type="#_x0000_t75" style="position:absolute;margin-left:68.3954pt;margin-top:0.879521pt;width:458.609pt;height:68.4033pt;mso-position-horizontal-relative:page;mso-position-vertical-relative:paragraph;z-index:-480">
            <v:imagedata o:title="" r:id="rId49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color w:val="1A1A1A"/>
          <w:spacing w:val="0"/>
          <w:w w:val="7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39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26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48"/>
          <w:w w:val="8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7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2B2B2B"/>
          <w:spacing w:val="0"/>
          <w:w w:val="7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B2B2B"/>
          <w:spacing w:val="15"/>
          <w:w w:val="7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eñ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1A1A1A"/>
          <w:spacing w:val="0"/>
          <w:w w:val="97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29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9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8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36"/>
        <w:ind w:left="1094" w:right="1186" w:hanging="418"/>
      </w:pPr>
      <w:r>
        <w:pict>
          <v:shape type="#_x0000_t75" style="position:absolute;margin-left:69.1154pt;margin-top:0.965802pt;width:457.889pt;height:81.3639pt;mso-position-horizontal-relative:page;mso-position-vertical-relative:paragraph;z-index:-481">
            <v:imagedata o:title="" r:id="rId50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1A1A1A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9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color w:val="070707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8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gis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4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95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color w:val="1A1A1A"/>
          <w:spacing w:val="0"/>
          <w:w w:val="96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1A1A1A"/>
          <w:spacing w:val="30"/>
          <w:w w:val="9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15"/>
          <w:w w:val="11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ada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ód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fun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6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85"/>
          <w:sz w:val="24"/>
          <w:szCs w:val="24"/>
        </w:rPr>
        <w:t>eri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1A1A1A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ey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699" w:right="5235"/>
      </w:pPr>
      <w:r>
        <w:pict>
          <v:shape type="#_x0000_t75" style="position:absolute;margin-left:152.99pt;margin-top:2.56271pt;width:290.501pt;height:25.2012pt;mso-position-horizontal-relative:page;mso-position-vertical-relative:paragraph;z-index:-482">
            <v:imagedata o:title="" r:id="rId51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309" w:right="285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tua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691" w:right="1171"/>
        <w:sectPr>
          <w:type w:val="continuous"/>
          <w:pgSz w:w="11980" w:h="16820"/>
          <w:pgMar w:top="1100" w:bottom="0" w:left="720" w:right="220"/>
        </w:sectPr>
      </w:pPr>
      <w:r>
        <w:pict>
          <v:shape type="#_x0000_t75" style="position:absolute;margin-left:466.529pt;margin-top:786.997pt;width:115.912pt;height:17.6408pt;mso-position-horizontal-relative:page;mso-position-vertical-relative:page;z-index:-485">
            <v:imagedata o:title="" r:id="rId52"/>
          </v:shape>
        </w:pict>
      </w:r>
      <w:r>
        <w:pict>
          <v:shape type="#_x0000_t75" style="position:absolute;margin-left:69.8353pt;margin-top:1.59955pt;width:457.889pt;height:26.6413pt;mso-position-horizontal-relative:page;mso-position-vertical-relative:paragraph;z-index:-483">
            <v:imagedata o:title="" r:id="rId5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color w:val="2B2B2B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gis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4"/>
          <w:szCs w:val="24"/>
        </w:rPr>
        <w:t>n,n</w:t>
      </w:r>
      <w:r>
        <w:rPr>
          <w:rFonts w:cs="Times New Roman" w:hAnsi="Times New Roman" w:eastAsia="Times New Roman" w:ascii="Times New Roman"/>
          <w:color w:val="7F7F7F"/>
          <w:spacing w:val="0"/>
          <w:w w:val="83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color w:val="7F7F7F"/>
          <w:spacing w:val="0"/>
          <w:w w:val="1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7F7F7F"/>
          <w:spacing w:val="0"/>
          <w:w w:val="64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7F7F7F"/>
          <w:spacing w:val="0"/>
          <w:w w:val="35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7F7F7F"/>
          <w:spacing w:val="0"/>
          <w:w w:val="32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3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1A1A1A"/>
          <w:spacing w:val="0"/>
          <w:w w:val="7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37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ran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cio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cen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79" w:lineRule="auto" w:line="248"/>
        <w:ind w:left="1368" w:right="1443" w:hanging="14"/>
      </w:pPr>
      <w:r>
        <w:pict>
          <v:shape type="#_x0000_t75" style="position:absolute;margin-left:67.3155pt;margin-top:4.96587pt;width:458.249pt;height:27.3613pt;mso-position-horizontal-relative:page;mso-position-vertical-relative:paragraph;z-index:-461">
            <v:imagedata o:title="" r:id="rId5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stre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8"/>
        <w:ind w:left="1368" w:right="1451"/>
      </w:pPr>
      <w:r>
        <w:pict>
          <v:shape type="#_x0000_t75" style="position:absolute;margin-left:67.6755pt;margin-top:1.37588pt;width:457.169pt;height:26.2813pt;mso-position-horizontal-relative:page;mso-position-vertical-relative:paragraph;z-index:-462">
            <v:imagedata o:title="" r:id="rId57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ust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las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ars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5"/>
        <w:ind w:left="1368" w:right="1443"/>
      </w:pPr>
      <w:r>
        <w:pict>
          <v:shape type="#_x0000_t75" style="position:absolute;margin-left:68.0355pt;margin-top:1.37588pt;width:457.529pt;height:66.9632pt;mso-position-horizontal-relative:page;mso-position-vertical-relative:paragraph;z-index:-463">
            <v:imagedata o:title="" r:id="rId58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4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res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22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tre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rnas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303030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8"/>
        <w:ind w:left="1375" w:right="1537" w:hanging="7"/>
      </w:pPr>
      <w:r>
        <w:pict>
          <v:shape type="#_x0000_t75" style="position:absolute;margin-left:68.0355pt;margin-top:1.37588pt;width:457.529pt;height:51.1224pt;mso-position-horizontal-relative:page;mso-position-vertical-relative:paragraph;z-index:-464">
            <v:imagedata o:title="" r:id="rId59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62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6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40"/>
        <w:ind w:left="1368" w:right="1441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favo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9"/>
        <w:ind w:left="1800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4B4B4B"/>
          <w:spacing w:val="0"/>
          <w:w w:val="62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5"/>
        <w:ind w:left="1368" w:right="1436"/>
      </w:pPr>
      <w:r>
        <w:pict>
          <v:shape type="#_x0000_t75" style="position:absolute;margin-left:68.0355pt;margin-top:1.7359pt;width:457.529pt;height:37.4418pt;mso-position-horizontal-relative:page;mso-position-vertical-relative:paragraph;z-index:-465">
            <v:imagedata o:title="" r:id="rId60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9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368" w:right="4803"/>
      </w:pPr>
      <w:r>
        <w:pict>
          <v:shape type="#_x0000_t75" style="position:absolute;margin-left:67.6755pt;margin-top:1.7359pt;width:457.889pt;height:175.688pt;mso-position-horizontal-relative:page;mso-position-vertical-relative:paragraph;z-index:-466">
            <v:imagedata o:title="" r:id="rId61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9" w:lineRule="auto" w:line="244"/>
        <w:ind w:left="1785" w:right="1443" w:hanging="418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duz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us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az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23"/>
          <w:szCs w:val="23"/>
        </w:rPr>
        <w:t>el</w:t>
      </w:r>
      <w:r>
        <w:rPr>
          <w:rFonts w:cs="Arial" w:hAnsi="Arial" w:eastAsia="Arial" w:ascii="Arial"/>
          <w:color w:val="070707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4" w:lineRule="auto" w:line="245"/>
        <w:ind w:left="1800" w:right="1443" w:hanging="418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dar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3" w:lineRule="auto" w:line="246"/>
        <w:ind w:left="1800" w:right="1436" w:hanging="418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enm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ill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go,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uz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gún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8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tuar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48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sp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ond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51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60"/>
        <w:ind w:left="1368" w:right="1443" w:firstLine="14"/>
      </w:pPr>
      <w:r>
        <w:pict>
          <v:shape type="#_x0000_t75" style="position:absolute;margin-left:68.0355pt;margin-top:1.03955pt;width:457.529pt;height:25.9212pt;mso-position-horizontal-relative:page;mso-position-vertical-relative:paragraph;z-index:-467">
            <v:imagedata o:title="" r:id="rId62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las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das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ars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5319" w:right="5463"/>
      </w:pPr>
      <w:r>
        <w:pict>
          <v:shape type="#_x0000_t75" style="position:absolute;margin-left:170.629pt;margin-top:2.09592pt;width:250.543pt;height:37.0818pt;mso-position-horizontal-relative:page;mso-position-vertical-relative:paragraph;z-index:-468">
            <v:imagedata o:title="" r:id="rId6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-3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II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16" w:lineRule="exact" w:line="260"/>
        <w:ind w:left="3407" w:right="3544"/>
      </w:pPr>
      <w:r>
        <w:rPr>
          <w:rFonts w:cs="Times New Roman" w:hAnsi="Times New Roman" w:eastAsia="Times New Roman" w:ascii="Times New Roman"/>
          <w:color w:val="070707"/>
          <w:w w:val="9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w w:val="105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ef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3"/>
        <w:ind w:left="1375" w:right="1436" w:hanging="7"/>
      </w:pPr>
      <w:r>
        <w:pict>
          <v:shape type="#_x0000_t75" style="position:absolute;margin-left:68.0355pt;margin-top:1.37588pt;width:457.529pt;height:66.6032pt;mso-position-horizontal-relative:page;mso-position-vertical-relative:paragraph;z-index:-469">
            <v:imagedata o:title="" r:id="rId64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6"/>
          <w:w w:val="10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62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nis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1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ún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5.75977"/>
          <w:szCs w:val="5.75977"/>
        </w:rPr>
        <w:jc w:val="left"/>
        <w:ind w:left="14"/>
        <w:sectPr>
          <w:pgMar w:header="0" w:footer="0" w:top="1420" w:bottom="0" w:left="0" w:right="0"/>
          <w:headerReference w:type="default" r:id="rId54"/>
          <w:footerReference w:type="default" r:id="rId55"/>
          <w:pgSz w:w="11980" w:h="16820"/>
        </w:sectPr>
      </w:pPr>
      <w:r>
        <w:pict>
          <v:shape type="#_x0000_t75" style="position:absolute;margin-left:111.233pt;margin-top:-1.08005pt;width:482.008pt;height:5.04024pt;mso-position-horizontal-relative:page;mso-position-vertical-relative:paragraph;z-index:-460">
            <v:imagedata o:title="" r:id="rId65"/>
          </v:shape>
        </w:pict>
      </w:r>
      <w:r>
        <w:pict>
          <v:shape type="#_x0000_t75" style="width:94.3137pt;height:2.88014pt">
            <v:imagedata o:title="" r:id="rId66"/>
          </v:shape>
        </w:pict>
      </w:r>
      <w:r>
        <w:rPr>
          <w:rFonts w:cs="Times New Roman" w:hAnsi="Times New Roman" w:eastAsia="Times New Roman" w:ascii="Times New Roman"/>
          <w:sz w:val="5.75977"/>
          <w:szCs w:val="5.75977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ind w:left="118"/>
      </w:pPr>
      <w:r>
        <w:pict>
          <v:group style="position:absolute;margin-left:43.5571pt;margin-top:-30.0138pt;width:57.9561pt;height:37.8018pt;mso-position-horizontal-relative:page;mso-position-vertical-relative:paragraph;z-index:-443" coordorigin="871,-600" coordsize="1159,756">
            <v:shape type="#_x0000_t75" style="position:absolute;left:871;top:12;width:1116;height:144">
              <v:imagedata o:title="" r:id="rId69"/>
            </v:shape>
            <v:shape type="#_x0000_t75" style="position:absolute;left:922;top:-600;width:1109;height:605">
              <v:imagedata o:title="" r:id="rId70"/>
            </v:shape>
            <w10:wrap type="none"/>
          </v:group>
        </w:pict>
      </w:r>
      <w:r>
        <w:pict>
          <v:shape type="#_x0000_t202" style="position:absolute;margin-left:46.7969pt;margin-top:-31.6443pt;width:53.9964pt;height:38pt;mso-position-horizontal-relative:page;mso-position-vertical-relative:paragraph;z-index:-441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76"/>
                      <w:szCs w:val="76"/>
                    </w:rPr>
                    <w:jc w:val="left"/>
                    <w:spacing w:lineRule="exact" w:line="760"/>
                    <w:ind w:right="-134"/>
                  </w:pP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86"/>
                      <w:position w:val="-1"/>
                      <w:sz w:val="76"/>
                      <w:szCs w:val="76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80"/>
                      <w:position w:val="-1"/>
                      <w:sz w:val="76"/>
                      <w:szCs w:val="76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95"/>
                      <w:position w:val="-1"/>
                      <w:sz w:val="76"/>
                      <w:szCs w:val="76"/>
                    </w:rPr>
                    <w:t>i</w:t>
                  </w:r>
                  <w:r>
                    <w:rPr>
                      <w:rFonts w:cs="Arial" w:hAnsi="Arial" w:eastAsia="Arial" w:ascii="Arial"/>
                      <w:color w:val="000000"/>
                      <w:w w:val="100"/>
                      <w:position w:val="0"/>
                      <w:sz w:val="76"/>
                      <w:szCs w:val="76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i/>
          <w:color w:val="070707"/>
          <w:w w:val="74"/>
          <w:sz w:val="11"/>
          <w:szCs w:val="11"/>
        </w:rPr>
        <w:t>•</w:t>
      </w:r>
      <w:r>
        <w:rPr>
          <w:rFonts w:cs="Arial" w:hAnsi="Arial" w:eastAsia="Arial" w:ascii="Arial"/>
          <w:i/>
          <w:color w:val="2A2A2A"/>
          <w:w w:val="74"/>
          <w:sz w:val="11"/>
          <w:szCs w:val="11"/>
        </w:rPr>
        <w:t>•</w:t>
      </w:r>
      <w:r>
        <w:rPr>
          <w:rFonts w:cs="Arial" w:hAnsi="Arial" w:eastAsia="Arial" w:ascii="Arial"/>
          <w:i/>
          <w:color w:val="2A2A2A"/>
          <w:spacing w:val="-16"/>
          <w:w w:val="100"/>
          <w:sz w:val="11"/>
          <w:szCs w:val="11"/>
        </w:rPr>
        <w:t> </w:t>
      </w:r>
      <w:r>
        <w:rPr>
          <w:rFonts w:cs="Arial" w:hAnsi="Arial" w:eastAsia="Arial" w:ascii="Arial"/>
          <w:i/>
          <w:color w:val="070707"/>
          <w:spacing w:val="0"/>
          <w:w w:val="47"/>
          <w:sz w:val="11"/>
          <w:szCs w:val="11"/>
        </w:rPr>
        <w:t>.</w:t>
      </w:r>
      <w:r>
        <w:rPr>
          <w:rFonts w:cs="Arial" w:hAnsi="Arial" w:eastAsia="Arial" w:ascii="Arial"/>
          <w:i/>
          <w:color w:val="070707"/>
          <w:spacing w:val="0"/>
          <w:w w:val="165"/>
          <w:sz w:val="11"/>
          <w:szCs w:val="11"/>
        </w:rPr>
        <w:t>t</w:t>
      </w:r>
      <w:r>
        <w:rPr>
          <w:rFonts w:cs="Arial" w:hAnsi="Arial" w:eastAsia="Arial" w:ascii="Arial"/>
          <w:i/>
          <w:color w:val="070707"/>
          <w:spacing w:val="0"/>
          <w:w w:val="82"/>
          <w:sz w:val="11"/>
          <w:szCs w:val="11"/>
        </w:rPr>
        <w:t>e</w:t>
      </w:r>
      <w:r>
        <w:rPr>
          <w:rFonts w:cs="Arial" w:hAnsi="Arial" w:eastAsia="Arial" w:ascii="Arial"/>
          <w:i/>
          <w:color w:val="070707"/>
          <w:spacing w:val="-2"/>
          <w:w w:val="100"/>
          <w:sz w:val="11"/>
          <w:szCs w:val="11"/>
        </w:rPr>
        <w:t> </w:t>
      </w:r>
      <w:r>
        <w:rPr>
          <w:rFonts w:cs="Arial" w:hAnsi="Arial" w:eastAsia="Arial" w:ascii="Arial"/>
          <w:i/>
          <w:color w:val="070707"/>
          <w:spacing w:val="0"/>
          <w:w w:val="100"/>
          <w:sz w:val="11"/>
          <w:szCs w:val="11"/>
        </w:rPr>
        <w:t>h</w:t>
      </w:r>
      <w:r>
        <w:rPr>
          <w:rFonts w:cs="Arial" w:hAnsi="Arial" w:eastAsia="Arial" w:ascii="Arial"/>
          <w:i/>
          <w:color w:val="070707"/>
          <w:spacing w:val="0"/>
          <w:w w:val="100"/>
          <w:sz w:val="11"/>
          <w:szCs w:val="11"/>
        </w:rPr>
        <w:t>a</w:t>
      </w:r>
      <w:r>
        <w:rPr>
          <w:rFonts w:cs="Arial" w:hAnsi="Arial" w:eastAsia="Arial" w:ascii="Arial"/>
          <w:i/>
          <w:color w:val="070707"/>
          <w:spacing w:val="0"/>
          <w:w w:val="100"/>
          <w:sz w:val="11"/>
          <w:szCs w:val="11"/>
        </w:rPr>
        <w:t>ce</w:t>
      </w:r>
      <w:r>
        <w:rPr>
          <w:rFonts w:cs="Arial" w:hAnsi="Arial" w:eastAsia="Arial" w:ascii="Arial"/>
          <w:i/>
          <w:color w:val="070707"/>
          <w:spacing w:val="-10"/>
          <w:w w:val="100"/>
          <w:sz w:val="11"/>
          <w:szCs w:val="11"/>
        </w:rPr>
        <w:t> </w:t>
      </w:r>
      <w:r>
        <w:rPr>
          <w:rFonts w:cs="Arial" w:hAnsi="Arial" w:eastAsia="Arial" w:ascii="Arial"/>
          <w:i/>
          <w:color w:val="070707"/>
          <w:spacing w:val="0"/>
          <w:w w:val="110"/>
          <w:sz w:val="11"/>
          <w:szCs w:val="11"/>
        </w:rPr>
        <w:t>bi</w:t>
      </w:r>
      <w:r>
        <w:rPr>
          <w:rFonts w:cs="Arial" w:hAnsi="Arial" w:eastAsia="Arial" w:ascii="Arial"/>
          <w:i/>
          <w:color w:val="070707"/>
          <w:spacing w:val="0"/>
          <w:w w:val="110"/>
          <w:sz w:val="11"/>
          <w:szCs w:val="11"/>
        </w:rPr>
        <w:t>e</w:t>
      </w:r>
      <w:r>
        <w:rPr>
          <w:rFonts w:cs="Arial" w:hAnsi="Arial" w:eastAsia="Arial" w:ascii="Arial"/>
          <w:i/>
          <w:color w:val="070707"/>
          <w:spacing w:val="0"/>
          <w:w w:val="110"/>
          <w:sz w:val="11"/>
          <w:szCs w:val="11"/>
        </w:rPr>
        <w:t>n</w:t>
      </w:r>
      <w:r>
        <w:rPr>
          <w:rFonts w:cs="Arial" w:hAnsi="Arial" w:eastAsia="Arial" w:ascii="Arial"/>
          <w:i/>
          <w:color w:val="070707"/>
          <w:spacing w:val="-4"/>
          <w:w w:val="110"/>
          <w:sz w:val="11"/>
          <w:szCs w:val="11"/>
        </w:rPr>
        <w:t> </w:t>
      </w:r>
      <w:r>
        <w:rPr>
          <w:rFonts w:cs="Arial" w:hAnsi="Arial" w:eastAsia="Arial" w:ascii="Arial"/>
          <w:i/>
          <w:color w:val="070707"/>
          <w:spacing w:val="0"/>
          <w:w w:val="100"/>
          <w:sz w:val="12"/>
          <w:szCs w:val="12"/>
        </w:rPr>
        <w:t>al</w:t>
      </w:r>
      <w:r>
        <w:rPr>
          <w:rFonts w:cs="Arial" w:hAnsi="Arial" w:eastAsia="Arial" w:ascii="Arial"/>
          <w:i/>
          <w:color w:val="070707"/>
          <w:spacing w:val="-12"/>
          <w:w w:val="100"/>
          <w:sz w:val="12"/>
          <w:szCs w:val="12"/>
        </w:rPr>
        <w:t> </w:t>
      </w:r>
      <w:r>
        <w:rPr>
          <w:rFonts w:cs="Arial" w:hAnsi="Arial" w:eastAsia="Arial" w:ascii="Arial"/>
          <w:i/>
          <w:color w:val="070707"/>
          <w:spacing w:val="0"/>
          <w:w w:val="111"/>
          <w:sz w:val="11"/>
          <w:szCs w:val="11"/>
        </w:rPr>
        <w:t>pa</w:t>
      </w:r>
      <w:r>
        <w:rPr>
          <w:rFonts w:cs="Arial" w:hAnsi="Arial" w:eastAsia="Arial" w:ascii="Arial"/>
          <w:i/>
          <w:color w:val="070707"/>
          <w:spacing w:val="0"/>
          <w:w w:val="176"/>
          <w:sz w:val="11"/>
          <w:szCs w:val="11"/>
        </w:rPr>
        <w:t>l</w:t>
      </w:r>
      <w:r>
        <w:rPr>
          <w:rFonts w:cs="Arial" w:hAnsi="Arial" w:eastAsia="Arial" w:ascii="Arial"/>
          <w:i/>
          <w:color w:val="070707"/>
          <w:spacing w:val="0"/>
          <w:w w:val="65"/>
          <w:sz w:val="11"/>
          <w:szCs w:val="11"/>
        </w:rPr>
        <w:t>s</w:t>
      </w:r>
      <w:r>
        <w:rPr>
          <w:rFonts w:cs="Arial" w:hAnsi="Arial" w:eastAsia="Arial" w:ascii="Arial"/>
          <w:i/>
          <w:color w:val="070707"/>
          <w:spacing w:val="0"/>
          <w:w w:val="118"/>
          <w:sz w:val="11"/>
          <w:szCs w:val="11"/>
        </w:rPr>
        <w:t>!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79" w:right="-40" w:firstLine="86"/>
      </w:pPr>
      <w:r>
        <w:pict>
          <v:shape type="#_x0000_t75" style="position:absolute;margin-left:66.5956pt;margin-top:0.231414pt;width:458.969pt;height:38.1618pt;mso-position-horizontal-relative:page;mso-position-vertical-relative:paragraph;z-index:-444">
            <v:imagedata o:title="" r:id="rId71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7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o,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94" w:right="-25"/>
      </w:pPr>
      <w:r>
        <w:pict>
          <v:shape type="#_x0000_t75" style="position:absolute;margin-left:67.3155pt;margin-top:-0.0641854pt;width:457.529pt;height:41.402pt;mso-position-horizontal-relative:page;mso-position-vertical-relative:paragraph;z-index:-445">
            <v:imagedata o:title="" r:id="rId72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3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4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ars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ál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a,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az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A2A2A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500" w:right="3936"/>
      </w:pPr>
      <w:r>
        <w:pict>
          <v:shape type="#_x0000_t75" style="position:absolute;margin-left:233.624pt;margin-top:2.2027pt;width:123.472pt;height:25.9212pt;mso-position-horizontal-relative:page;mso-position-vertical-relative:paragraph;z-index:-446">
            <v:imagedata o:title="" r:id="rId7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070707"/>
          <w:spacing w:val="0"/>
          <w:w w:val="77"/>
          <w:sz w:val="24"/>
          <w:szCs w:val="24"/>
        </w:rPr>
        <w:t>111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882" w:right="3338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79" w:right="-20"/>
      </w:pPr>
      <w:r>
        <w:pict>
          <v:shape type="#_x0000_t75" style="position:absolute;margin-left:66.5956pt;margin-top:1.12265pt;width:458.249pt;height:64.8031pt;mso-position-horizontal-relative:page;mso-position-vertical-relative:paragraph;z-index:-447">
            <v:imagedata o:title="" r:id="rId74"/>
          </v:shape>
        </w:pict>
      </w:r>
      <w:r>
        <w:rPr>
          <w:rFonts w:cs="Times New Roman" w:hAnsi="Times New Roman" w:eastAsia="Times New Roman" w:ascii="Times New Roman"/>
          <w:color w:val="070707"/>
          <w:w w:val="9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w w:val="132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color w:val="070707"/>
          <w:w w:val="95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color w:val="070707"/>
          <w:w w:val="107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w w:val="108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3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color w:val="070707"/>
          <w:spacing w:val="24"/>
          <w:w w:val="8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rec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41"/>
          <w:w w:val="11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34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27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070707"/>
          <w:spacing w:val="27"/>
          <w:w w:val="14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1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15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da,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xo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A2A2A"/>
          <w:spacing w:val="0"/>
          <w:w w:val="7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4"/>
        <w:ind w:left="579" w:right="-18"/>
      </w:pPr>
      <w:r>
        <w:pict>
          <v:shape type="#_x0000_t75" style="position:absolute;margin-left:66.2356pt;margin-top:1.48266pt;width:458.609pt;height:68.0432pt;mso-position-horizontal-relative:page;mso-position-vertical-relative:paragraph;z-index:-448">
            <v:imagedata o:title="" r:id="rId75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4"/>
          <w:szCs w:val="24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stro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2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9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6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6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color w:val="070707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-10"/>
          <w:w w:val="7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rr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sp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45"/>
        <w:ind w:left="579" w:right="-11" w:firstLine="14"/>
      </w:pPr>
      <w:r>
        <w:pict>
          <v:shape type="#_x0000_t75" style="position:absolute;margin-left:66.5956pt;margin-top:1.01587pt;width:457.529pt;height:40.3219pt;mso-position-horizontal-relative:page;mso-position-vertical-relative:paragraph;z-index:-449">
            <v:imagedata o:title="" r:id="rId76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urr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az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hub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3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79" w:right="-25"/>
      </w:pPr>
      <w:r>
        <w:pict>
          <v:shape type="#_x0000_t75" style="position:absolute;margin-left:66.2356pt;margin-top:1.84268pt;width:458.609pt;height:39.9619pt;mso-position-horizontal-relative:page;mso-position-vertical-relative:paragraph;z-index:-450">
            <v:imagedata o:title="" r:id="rId77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rtí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5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tuar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trol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67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4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23"/>
          <w:szCs w:val="23"/>
        </w:rPr>
        <w:t>nm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erv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3163" w:right="2620"/>
      </w:pPr>
      <w:r>
        <w:pict>
          <v:shape type="#_x0000_t75" style="position:absolute;margin-left:197.267pt;margin-top:1.7359pt;width:195.827pt;height:10.4405pt;mso-position-horizontal-relative:page;mso-position-vertical-relative:paragraph;z-index:-451">
            <v:imagedata o:title="" r:id="rId78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TORI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79" w:right="4"/>
      </w:pPr>
      <w:r>
        <w:pict>
          <v:shape type="#_x0000_t75" style="position:absolute;margin-left:66.2356pt;margin-top:1.37588pt;width:457.889pt;height:66.9632pt;mso-position-horizontal-relative:page;mso-position-vertical-relative:paragraph;z-index:-452">
            <v:imagedata o:title="" r:id="rId79"/>
          </v:shape>
        </w:pict>
      </w:r>
      <w:r>
        <w:rPr>
          <w:rFonts w:cs="Times New Roman" w:hAnsi="Times New Roman" w:eastAsia="Times New Roman" w:ascii="Times New Roman"/>
          <w:color w:val="070707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w w:val="112"/>
          <w:sz w:val="23"/>
          <w:szCs w:val="23"/>
        </w:rPr>
        <w:t>RIME</w:t>
      </w:r>
      <w:r>
        <w:rPr>
          <w:rFonts w:cs="Times New Roman" w:hAnsi="Times New Roman" w:eastAsia="Times New Roman" w:ascii="Times New Roman"/>
          <w:color w:val="070707"/>
          <w:w w:val="108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70707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w w:val="112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A2A2A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GC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65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2"/>
        <w:ind w:left="579" w:right="401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3D3D3D"/>
          <w:spacing w:val="0"/>
          <w:w w:val="12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79" w:right="-4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o.</w:t>
      </w:r>
      <w:r>
        <w:rPr>
          <w:rFonts w:cs="Times New Roman" w:hAnsi="Times New Roman" w:eastAsia="Times New Roman" w:ascii="Times New Roman"/>
          <w:color w:val="070707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GC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46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ub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9"/>
          <w:w w:val="10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2"/>
        <w:ind w:left="579" w:right="1744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gun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tro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A2A2A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8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60"/>
        <w:ind w:left="565" w:right="-11"/>
      </w:pPr>
      <w:r>
        <w:pict>
          <v:shape type="#_x0000_t75" style="position:absolute;margin-left:65.8756pt;margin-top:-0.760531pt;width:458.249pt;height:27.7213pt;mso-position-horizontal-relative:page;mso-position-vertical-relative:paragraph;z-index:-453">
            <v:imagedata o:title="" r:id="rId80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7"/>
          <w:w w:val="10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65" w:right="6431"/>
      </w:pPr>
      <w:r>
        <w:pict>
          <v:shape type="#_x0000_t75" style="position:absolute;margin-left:65.8756pt;margin-top:1.37588pt;width:136.431pt;height:13.3206pt;mso-position-horizontal-relative:page;mso-position-vertical-relative:paragraph;z-index:-454">
            <v:imagedata o:title="" r:id="rId81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pub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lí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31"/>
          <w:szCs w:val="31"/>
        </w:rPr>
        <w:jc w:val="both"/>
        <w:ind w:left="565" w:right="5292"/>
      </w:pPr>
      <w:r>
        <w:pict>
          <v:shape type="#_x0000_t75" style="position:absolute;margin-left:202.306pt;margin-top:3.15007pt;width:56.1562pt;height:13.6807pt;mso-position-horizontal-relative:page;mso-position-vertical-relative:paragraph;z-index:-457">
            <v:imagedata o:title="" r:id="rId82"/>
          </v:shape>
        </w:pict>
      </w:r>
      <w:r>
        <w:pict>
          <v:shape type="#_x0000_t75" style="position:absolute;margin-left:65.8756pt;margin-top:7.47028pt;width:104.753pt;height:12.9606pt;mso-position-horizontal-relative:page;mso-position-vertical-relative:paragraph;z-index:-456">
            <v:imagedata o:title="" r:id="rId8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     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70707"/>
          <w:spacing w:val="0"/>
          <w:w w:val="55"/>
          <w:position w:val="4"/>
          <w:sz w:val="28"/>
          <w:szCs w:val="28"/>
        </w:rPr>
        <w:t>2</w:t>
      </w:r>
      <w:r>
        <w:rPr>
          <w:rFonts w:cs="Arial" w:hAnsi="Arial" w:eastAsia="Arial" w:ascii="Arial"/>
          <w:color w:val="070707"/>
          <w:spacing w:val="15"/>
          <w:w w:val="55"/>
          <w:position w:val="4"/>
          <w:sz w:val="28"/>
          <w:szCs w:val="28"/>
        </w:rPr>
        <w:t> </w:t>
      </w:r>
      <w:r>
        <w:rPr>
          <w:rFonts w:cs="Arial" w:hAnsi="Arial" w:eastAsia="Arial" w:ascii="Arial"/>
          <w:color w:val="070707"/>
          <w:spacing w:val="0"/>
          <w:w w:val="55"/>
          <w:position w:val="4"/>
          <w:sz w:val="28"/>
          <w:szCs w:val="28"/>
        </w:rPr>
        <w:t>5</w:t>
      </w:r>
      <w:r>
        <w:rPr>
          <w:rFonts w:cs="Arial" w:hAnsi="Arial" w:eastAsia="Arial" w:ascii="Arial"/>
          <w:color w:val="070707"/>
          <w:spacing w:val="0"/>
          <w:w w:val="55"/>
          <w:position w:val="4"/>
          <w:sz w:val="28"/>
          <w:szCs w:val="28"/>
        </w:rPr>
        <w:t> </w:t>
      </w:r>
      <w:r>
        <w:rPr>
          <w:rFonts w:cs="Arial" w:hAnsi="Arial" w:eastAsia="Arial" w:ascii="Arial"/>
          <w:color w:val="070707"/>
          <w:spacing w:val="15"/>
          <w:w w:val="55"/>
          <w:position w:val="4"/>
          <w:sz w:val="28"/>
          <w:szCs w:val="28"/>
        </w:rPr>
        <w:t> </w:t>
      </w:r>
      <w:r>
        <w:rPr>
          <w:rFonts w:cs="Arial" w:hAnsi="Arial" w:eastAsia="Arial" w:ascii="Arial"/>
          <w:color w:val="070707"/>
          <w:spacing w:val="0"/>
          <w:w w:val="43"/>
          <w:position w:val="4"/>
          <w:sz w:val="28"/>
          <w:szCs w:val="28"/>
        </w:rPr>
        <w:t>O</w:t>
      </w:r>
      <w:r>
        <w:rPr>
          <w:rFonts w:cs="Arial" w:hAnsi="Arial" w:eastAsia="Arial" w:ascii="Arial"/>
          <w:color w:val="070707"/>
          <w:spacing w:val="0"/>
          <w:w w:val="56"/>
          <w:position w:val="4"/>
          <w:sz w:val="28"/>
          <w:szCs w:val="28"/>
        </w:rPr>
        <w:t>C</w:t>
      </w:r>
      <w:r>
        <w:rPr>
          <w:rFonts w:cs="Arial" w:hAnsi="Arial" w:eastAsia="Arial" w:ascii="Arial"/>
          <w:color w:val="070707"/>
          <w:spacing w:val="0"/>
          <w:w w:val="75"/>
          <w:position w:val="4"/>
          <w:sz w:val="28"/>
          <w:szCs w:val="28"/>
        </w:rPr>
        <w:t>T</w:t>
      </w:r>
      <w:r>
        <w:rPr>
          <w:rFonts w:cs="Arial" w:hAnsi="Arial" w:eastAsia="Arial" w:ascii="Arial"/>
          <w:color w:val="070707"/>
          <w:spacing w:val="30"/>
          <w:w w:val="100"/>
          <w:position w:val="4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46"/>
          <w:position w:val="4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position w:val="4"/>
          <w:sz w:val="31"/>
          <w:szCs w:val="31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41"/>
          <w:position w:val="4"/>
          <w:sz w:val="31"/>
          <w:szCs w:val="31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position w:val="4"/>
          <w:sz w:val="31"/>
          <w:szCs w:val="31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1"/>
          <w:szCs w:val="31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579" w:right="-17"/>
      </w:pPr>
      <w:r>
        <w:pict>
          <v:shape type="#_x0000_t75" style="position:absolute;margin-left:66.2356pt;margin-top:1.37588pt;width:457.889pt;height:32.7616pt;mso-position-horizontal-relative:page;mso-position-vertical-relative:paragraph;z-index:-458">
            <v:imagedata o:title="" r:id="rId84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70707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A2A2A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31"/>
          <w:szCs w:val="31"/>
        </w:rPr>
        <w:jc w:val="both"/>
        <w:spacing w:lineRule="exact" w:line="320"/>
        <w:ind w:left="579" w:right="1962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Se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rvi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rnas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A2A2A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37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535353"/>
          <w:spacing w:val="0"/>
          <w:w w:val="8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3"/>
          <w:szCs w:val="23"/>
        </w:rPr>
        <w:t>      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3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B7B7B"/>
          <w:spacing w:val="0"/>
          <w:w w:val="75"/>
          <w:sz w:val="31"/>
          <w:szCs w:val="31"/>
        </w:rPr>
        <w:t>:</w:t>
      </w:r>
      <w:r>
        <w:rPr>
          <w:rFonts w:cs="Times New Roman" w:hAnsi="Times New Roman" w:eastAsia="Times New Roman" w:ascii="Times New Roman"/>
          <w:color w:val="2A2A2A"/>
          <w:spacing w:val="0"/>
          <w:w w:val="134"/>
          <w:sz w:val="31"/>
          <w:szCs w:val="31"/>
        </w:rPr>
        <w:t>7</w:t>
      </w:r>
      <w:r>
        <w:rPr>
          <w:rFonts w:cs="Times New Roman" w:hAnsi="Times New Roman" w:eastAsia="Times New Roman" w:ascii="Times New Roman"/>
          <w:color w:val="7B7B7B"/>
          <w:spacing w:val="0"/>
          <w:w w:val="41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070707"/>
          <w:spacing w:val="0"/>
          <w:w w:val="51"/>
          <w:sz w:val="31"/>
          <w:szCs w:val="31"/>
        </w:rPr>
        <w:t>5</w:t>
      </w:r>
      <w:r>
        <w:rPr>
          <w:rFonts w:cs="Times New Roman" w:hAnsi="Times New Roman" w:eastAsia="Times New Roman" w:ascii="Times New Roman"/>
          <w:color w:val="535353"/>
          <w:spacing w:val="0"/>
          <w:w w:val="129"/>
          <w:sz w:val="31"/>
          <w:szCs w:val="31"/>
        </w:rPr>
        <w:t>'</w:t>
      </w:r>
      <w:r>
        <w:rPr>
          <w:rFonts w:cs="Times New Roman" w:hAnsi="Times New Roman" w:eastAsia="Times New Roman" w:ascii="Times New Roman"/>
          <w:color w:val="7B7B7B"/>
          <w:spacing w:val="0"/>
          <w:w w:val="38"/>
          <w:sz w:val="31"/>
          <w:szCs w:val="31"/>
        </w:rPr>
        <w:t>'</w:t>
      </w:r>
      <w:r>
        <w:rPr>
          <w:rFonts w:cs="Times New Roman" w:hAnsi="Times New Roman" w:eastAsia="Times New Roman" w:ascii="Times New Roman"/>
          <w:color w:val="070707"/>
          <w:spacing w:val="0"/>
          <w:w w:val="65"/>
          <w:sz w:val="31"/>
          <w:szCs w:val="31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59"/>
          <w:sz w:val="31"/>
          <w:szCs w:val="31"/>
        </w:rPr>
        <w:t>C</w:t>
      </w:r>
      <w:r>
        <w:rPr>
          <w:rFonts w:cs="Times New Roman" w:hAnsi="Times New Roman" w:eastAsia="Times New Roman" w:ascii="Times New Roman"/>
          <w:color w:val="2A2A2A"/>
          <w:spacing w:val="0"/>
          <w:w w:val="167"/>
          <w:sz w:val="31"/>
          <w:szCs w:val="31"/>
        </w:rPr>
        <w:t>f</w:t>
      </w:r>
      <w:r>
        <w:rPr>
          <w:rFonts w:cs="Times New Roman" w:hAnsi="Times New Roman" w:eastAsia="Times New Roman" w:ascii="Times New Roman"/>
          <w:color w:val="535353"/>
          <w:spacing w:val="0"/>
          <w:w w:val="77"/>
          <w:sz w:val="31"/>
          <w:szCs w:val="31"/>
        </w:rPr>
        <w:t>'</w:t>
      </w:r>
      <w:r>
        <w:rPr>
          <w:rFonts w:cs="Times New Roman" w:hAnsi="Times New Roman" w:eastAsia="Times New Roman" w:ascii="Times New Roman"/>
          <w:color w:val="070707"/>
          <w:spacing w:val="0"/>
          <w:w w:val="55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31"/>
          <w:szCs w:val="31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46"/>
          <w:sz w:val="31"/>
          <w:szCs w:val="31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55"/>
          <w:sz w:val="31"/>
          <w:szCs w:val="31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1"/>
          <w:szCs w:val="31"/>
        </w:rPr>
      </w:r>
    </w:p>
    <w:p>
      <w:pPr>
        <w:rPr>
          <w:rFonts w:cs="Times New Roman" w:hAnsi="Times New Roman" w:eastAsia="Times New Roman" w:ascii="Times New Roman"/>
          <w:sz w:val="56"/>
          <w:szCs w:val="56"/>
        </w:rPr>
        <w:jc w:val="center"/>
        <w:spacing w:lineRule="exact" w:line="680"/>
        <w:ind w:left="-63" w:right="453"/>
      </w:pPr>
      <w:r>
        <w:br w:type="column"/>
      </w:r>
      <w:r>
        <w:rPr>
          <w:rFonts w:cs="Times New Roman" w:hAnsi="Times New Roman" w:eastAsia="Times New Roman" w:ascii="Times New Roman"/>
          <w:i/>
          <w:color w:val="070707"/>
          <w:w w:val="20"/>
          <w:sz w:val="56"/>
          <w:szCs w:val="56"/>
        </w:rPr>
        <w:t>,</w:t>
      </w:r>
      <w:r>
        <w:rPr>
          <w:rFonts w:cs="Malgun Gothic" w:hAnsi="Malgun Gothic" w:eastAsia="Malgun Gothic" w:ascii="Malgun Gothic"/>
          <w:color w:val="2A2A2A"/>
          <w:w w:val="44"/>
          <w:sz w:val="56"/>
          <w:szCs w:val="56"/>
        </w:rPr>
        <w:t>�</w:t>
      </w:r>
      <w:r>
        <w:rPr>
          <w:rFonts w:cs="Times New Roman" w:hAnsi="Times New Roman" w:eastAsia="Times New Roman" w:ascii="Times New Roman"/>
          <w:i/>
          <w:color w:val="2A2A2A"/>
          <w:w w:val="122"/>
          <w:sz w:val="56"/>
          <w:szCs w:val="56"/>
        </w:rPr>
        <w:t>¡</w:t>
      </w:r>
      <w:r>
        <w:rPr>
          <w:rFonts w:cs="Times New Roman" w:hAnsi="Times New Roman" w:eastAsia="Times New Roman" w:ascii="Times New Roman"/>
          <w:i/>
          <w:color w:val="2A2A2A"/>
          <w:w w:val="27"/>
          <w:sz w:val="56"/>
          <w:szCs w:val="56"/>
        </w:rPr>
        <w:t>;</w:t>
      </w:r>
      <w:r>
        <w:rPr>
          <w:rFonts w:cs="Times New Roman" w:hAnsi="Times New Roman" w:eastAsia="Times New Roman" w:ascii="Times New Roman"/>
          <w:i/>
          <w:color w:val="3D3D3D"/>
          <w:w w:val="29"/>
          <w:sz w:val="56"/>
          <w:szCs w:val="56"/>
        </w:rPr>
        <w:t>¡</w:t>
      </w:r>
      <w:r>
        <w:rPr>
          <w:rFonts w:cs="Times New Roman" w:hAnsi="Times New Roman" w:eastAsia="Times New Roman" w:ascii="Times New Roman"/>
          <w:color w:val="000000"/>
          <w:w w:val="100"/>
          <w:sz w:val="56"/>
          <w:szCs w:val="56"/>
        </w:rPr>
      </w:r>
    </w:p>
    <w:p>
      <w:pPr>
        <w:rPr>
          <w:rFonts w:cs="Times New Roman" w:hAnsi="Times New Roman" w:eastAsia="Times New Roman" w:ascii="Times New Roman"/>
          <w:sz w:val="10"/>
          <w:szCs w:val="10"/>
        </w:rPr>
        <w:jc w:val="center"/>
        <w:spacing w:before="59" w:lineRule="exact" w:line="100"/>
        <w:ind w:left="73" w:right="553"/>
      </w:pPr>
      <w:r>
        <w:rPr>
          <w:rFonts w:cs="Times New Roman" w:hAnsi="Times New Roman" w:eastAsia="Times New Roman" w:ascii="Times New Roman"/>
          <w:color w:val="7B7B7B"/>
          <w:w w:val="143"/>
          <w:position w:val="-1"/>
          <w:sz w:val="10"/>
          <w:szCs w:val="10"/>
        </w:rPr>
        <w:t>,</w:t>
      </w:r>
      <w:r>
        <w:rPr>
          <w:rFonts w:cs="Times New Roman" w:hAnsi="Times New Roman" w:eastAsia="Times New Roman" w:ascii="Times New Roman"/>
          <w:color w:val="2A2A2A"/>
          <w:w w:val="82"/>
          <w:position w:val="-1"/>
          <w:sz w:val="10"/>
          <w:szCs w:val="10"/>
        </w:rPr>
        <w:t>;,..:.;</w:t>
      </w:r>
      <w:r>
        <w:rPr>
          <w:rFonts w:cs="Times New Roman" w:hAnsi="Times New Roman" w:eastAsia="Times New Roman" w:ascii="Times New Roman"/>
          <w:color w:val="2A2A2A"/>
          <w:w w:val="367"/>
          <w:position w:val="-1"/>
          <w:sz w:val="10"/>
          <w:szCs w:val="10"/>
        </w:rPr>
        <w:t>-</w:t>
      </w:r>
      <w:r>
        <w:rPr>
          <w:rFonts w:cs="Times New Roman" w:hAnsi="Times New Roman" w:eastAsia="Times New Roman" w:ascii="Times New Roman"/>
          <w:color w:val="535353"/>
          <w:w w:val="74"/>
          <w:position w:val="-1"/>
          <w:sz w:val="10"/>
          <w:szCs w:val="10"/>
        </w:rPr>
        <w:t>;..</w:t>
      </w:r>
      <w:r>
        <w:rPr>
          <w:rFonts w:cs="Times New Roman" w:hAnsi="Times New Roman" w:eastAsia="Times New Roman" w:ascii="Times New Roman"/>
          <w:color w:val="535353"/>
          <w:w w:val="63"/>
          <w:position w:val="-1"/>
          <w:sz w:val="10"/>
          <w:szCs w:val="10"/>
        </w:rPr>
        <w:t>;;,._,,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1"/>
          <w:szCs w:val="11"/>
        </w:rPr>
        <w:jc w:val="center"/>
        <w:spacing w:lineRule="exact" w:line="100"/>
        <w:ind w:left="245" w:right="711"/>
        <w:sectPr>
          <w:pgMar w:header="0" w:footer="867" w:top="520" w:bottom="280" w:left="760" w:right="60"/>
          <w:headerReference w:type="default" r:id="rId67"/>
          <w:footerReference w:type="default" r:id="rId68"/>
          <w:pgSz w:w="11980" w:h="16820"/>
          <w:cols w:num="2" w:equalWidth="off">
            <w:col w:w="9745" w:space="237"/>
            <w:col w:w="1178"/>
          </w:cols>
        </w:sectPr>
      </w:pPr>
      <w:r>
        <w:pict>
          <v:shape type="#_x0000_t75" style="position:absolute;margin-left:536.724pt;margin-top:-33.1691pt;width:34.1977pt;height:38.1618pt;mso-position-horizontal-relative:page;mso-position-vertical-relative:paragraph;z-index:-455">
            <v:imagedata o:title="" r:id="rId85"/>
          </v:shape>
        </w:pict>
      </w:r>
      <w:r>
        <w:rPr>
          <w:rFonts w:cs="Times New Roman" w:hAnsi="Times New Roman" w:eastAsia="Times New Roman" w:ascii="Times New Roman"/>
          <w:color w:val="7B7B7B"/>
          <w:w w:val="39"/>
          <w:sz w:val="11"/>
          <w:szCs w:val="11"/>
        </w:rPr>
        <w:t>·</w:t>
      </w:r>
      <w:r>
        <w:rPr>
          <w:rFonts w:cs="Times New Roman" w:hAnsi="Times New Roman" w:eastAsia="Times New Roman" w:ascii="Times New Roman"/>
          <w:color w:val="666666"/>
          <w:w w:val="62"/>
          <w:sz w:val="11"/>
          <w:szCs w:val="11"/>
        </w:rPr>
        <w:t>..-</w:t>
      </w:r>
      <w:r>
        <w:rPr>
          <w:rFonts w:cs="Times New Roman" w:hAnsi="Times New Roman" w:eastAsia="Times New Roman" w:ascii="Times New Roman"/>
          <w:color w:val="535353"/>
          <w:w w:val="137"/>
          <w:sz w:val="11"/>
          <w:szCs w:val="11"/>
        </w:rPr>
        <w:t>-</w:t>
      </w:r>
      <w:r>
        <w:rPr>
          <w:rFonts w:cs="Times New Roman" w:hAnsi="Times New Roman" w:eastAsia="Times New Roman" w:ascii="Times New Roman"/>
          <w:color w:val="2A2A2A"/>
          <w:w w:val="96"/>
          <w:sz w:val="11"/>
          <w:szCs w:val="11"/>
        </w:rPr>
        <w:t>"</w:t>
      </w:r>
      <w:r>
        <w:rPr>
          <w:rFonts w:cs="Times New Roman" w:hAnsi="Times New Roman" w:eastAsia="Times New Roman" w:ascii="Times New Roman"/>
          <w:color w:val="000000"/>
          <w:w w:val="100"/>
          <w:sz w:val="11"/>
          <w:szCs w:val="11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pict>
          <v:shape type="#_x0000_t75" style="position:absolute;margin-left:5.75962pt;margin-top:819.759pt;width:237.224pt;height:3.96019pt;mso-position-horizontal-relative:page;mso-position-vertical-relative:page;z-index:-442">
            <v:imagedata o:title="" r:id="rId86"/>
          </v:shape>
        </w:pict>
      </w: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241"/>
        <w:sectPr>
          <w:type w:val="continuous"/>
          <w:pgSz w:w="11980" w:h="16820"/>
          <w:pgMar w:top="1100" w:bottom="0" w:left="760" w:right="60"/>
        </w:sectPr>
      </w:pPr>
      <w:r>
        <w:pict>
          <v:shape type="#_x0000_t75" style="position:absolute;margin-left:462.209pt;margin-top:50.7624pt;width:115.192pt;height:17.6408pt;mso-position-horizontal-relative:page;mso-position-vertical-relative:paragraph;z-index:-459">
            <v:imagedata o:title="" r:id="rId87"/>
          </v:shape>
        </w:pict>
      </w:r>
      <w:r>
        <w:pict>
          <v:shape type="#_x0000_t75" style="width:40.3173pt;height:30.9615pt">
            <v:imagedata o:title="" r:id="rId88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2"/>
        <w:ind w:left="108" w:right="-54"/>
      </w:pPr>
      <w:r>
        <w:pict>
          <v:shape type="#_x0000_t75" style="position:absolute;margin-left:67.6755pt;margin-top:5.72912pt;width:62.6358pt;height:10.0805pt;mso-position-horizontal-relative:page;mso-position-vertical-relative:paragraph;z-index:-439">
            <v:imagedata o:title="" r:id="rId91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85"/>
          <w:szCs w:val="85"/>
        </w:rPr>
        <w:jc w:val="left"/>
        <w:spacing w:lineRule="exact" w:line="940"/>
        <w:ind w:left="1166"/>
      </w:pPr>
      <w:r>
        <w:pict>
          <v:shape type="#_x0000_t75" style="position:absolute;margin-left:197.987pt;margin-top:11.0631pt;width:195.107pt;height:76.6836pt;mso-position-horizontal-relative:page;mso-position-vertical-relative:paragraph;z-index:-440">
            <v:imagedata o:title="" r:id="rId92"/>
          </v:shape>
        </w:pict>
      </w:r>
      <w:r>
        <w:rPr>
          <w:rFonts w:cs="Arial" w:hAnsi="Arial" w:eastAsia="Arial" w:ascii="Arial"/>
          <w:i/>
          <w:color w:val="070707"/>
          <w:w w:val="34"/>
          <w:position w:val="-4"/>
          <w:sz w:val="85"/>
          <w:szCs w:val="85"/>
        </w:rPr>
        <w:t>fcoa</w:t>
      </w:r>
      <w:r>
        <w:rPr>
          <w:rFonts w:cs="Arial" w:hAnsi="Arial" w:eastAsia="Arial" w:ascii="Arial"/>
          <w:i/>
          <w:color w:val="070707"/>
          <w:w w:val="24"/>
          <w:position w:val="-4"/>
          <w:sz w:val="85"/>
          <w:szCs w:val="85"/>
        </w:rPr>
        <w:t>n</w:t>
      </w:r>
      <w:r>
        <w:rPr>
          <w:rFonts w:cs="Arial" w:hAnsi="Arial" w:eastAsia="Arial" w:ascii="Arial"/>
          <w:i/>
          <w:color w:val="070707"/>
          <w:w w:val="137"/>
          <w:position w:val="-4"/>
          <w:sz w:val="85"/>
          <w:szCs w:val="85"/>
        </w:rPr>
        <w:t>#</w:t>
      </w:r>
      <w:r>
        <w:rPr>
          <w:rFonts w:cs="Arial" w:hAnsi="Arial" w:eastAsia="Arial" w:ascii="Arial"/>
          <w:color w:val="000000"/>
          <w:w w:val="100"/>
          <w:position w:val="0"/>
          <w:sz w:val="85"/>
          <w:szCs w:val="8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00"/>
        <w:ind w:left="927" w:right="5082"/>
      </w:pPr>
      <w:r>
        <w:rPr>
          <w:rFonts w:cs="Times New Roman" w:hAnsi="Times New Roman" w:eastAsia="Times New Roman" w:ascii="Times New Roman"/>
          <w:color w:val="070707"/>
          <w:w w:val="95"/>
          <w:position w:val="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70707"/>
          <w:w w:val="112"/>
          <w:position w:val="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70707"/>
          <w:w w:val="105"/>
          <w:position w:val="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w w:val="75"/>
          <w:position w:val="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position w:val="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position w:val="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position w:val="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position w:val="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0" w:lineRule="auto" w:line="275"/>
        <w:ind w:left="-21" w:right="4105" w:hanging="14"/>
        <w:sectPr>
          <w:pgMar w:header="0" w:footer="0" w:top="1440" w:bottom="0" w:left="1260" w:right="0"/>
          <w:headerReference w:type="default" r:id="rId89"/>
          <w:footerReference w:type="default" r:id="rId90"/>
          <w:pgSz w:w="11980" w:h="16820"/>
          <w:cols w:num="2" w:equalWidth="off">
            <w:col w:w="1340" w:space="1375"/>
            <w:col w:w="8005"/>
          </w:cols>
        </w:sectPr>
      </w:pP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6"/>
          <w:w w:val="10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24"/>
          <w:szCs w:val="24"/>
        </w:rPr>
        <w:t>RNA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shape type="#_x0000_t75" style="position:absolute;margin-left:-3.5194e-009pt;margin-top:816.879pt;width:231.465pt;height:3.96019pt;mso-position-horizontal-relative:page;mso-position-vertical-relative:page;z-index:-437">
            <v:imagedata o:title="" r:id="rId93"/>
          </v:shape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7.91992"/>
          <w:szCs w:val="7.91992"/>
        </w:rPr>
        <w:jc w:val="left"/>
        <w:ind w:left="3636"/>
      </w:pPr>
      <w:r>
        <w:pict>
          <v:shape type="#_x0000_t75" style="position:absolute;margin-left:475.168pt;margin-top:816.879pt;width:118.072pt;height:5.04024pt;mso-position-horizontal-relative:page;mso-position-vertical-relative:page;z-index:-438">
            <v:imagedata o:title="" r:id="rId94"/>
          </v:shape>
        </w:pict>
      </w:r>
      <w:r>
        <w:pict>
          <v:shape type="#_x0000_t75" style="width:120.232pt;height:3.96019pt">
            <v:imagedata o:title="" r:id="rId95"/>
          </v:shape>
        </w:pict>
      </w:r>
      <w:r>
        <w:rPr>
          <w:rFonts w:cs="Times New Roman" w:hAnsi="Times New Roman" w:eastAsia="Times New Roman" w:ascii="Times New Roman"/>
          <w:sz w:val="7.91992"/>
          <w:szCs w:val="7.91992"/>
        </w:rPr>
      </w:r>
    </w:p>
    <w:sectPr>
      <w:type w:val="continuous"/>
      <w:pgSz w:w="11980" w:h="16820"/>
      <w:pgMar w:top="1100" w:bottom="0" w:left="1260" w:right="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6.249pt;margin-top:786.641pt;width:116.832pt;height:17.2pt;mso-position-horizontal-relative:page;mso-position-vertical-relative:page;z-index:-50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30"/>
                    <w:szCs w:val="30"/>
                  </w:rPr>
                  <w:jc w:val="left"/>
                  <w:spacing w:lineRule="exact" w:line="320"/>
                  <w:ind w:left="20" w:right="-46"/>
                </w:pPr>
                <w:hyperlink r:id="rId1">
                  <w:r>
                    <w:rPr>
                      <w:rFonts w:cs="Arial" w:hAnsi="Arial" w:eastAsia="Arial" w:ascii="Arial"/>
                      <w:i/>
                      <w:color w:val="070707"/>
                      <w:w w:val="113"/>
                      <w:sz w:val="30"/>
                      <w:szCs w:val="30"/>
                    </w:rPr>
                    <w:t>w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126"/>
                      <w:sz w:val="30"/>
                      <w:szCs w:val="30"/>
                    </w:rPr>
                    <w:t>w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98"/>
                      <w:sz w:val="30"/>
                      <w:szCs w:val="30"/>
                    </w:rPr>
                    <w:t>w.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107"/>
                      <w:sz w:val="30"/>
                      <w:szCs w:val="30"/>
                    </w:rPr>
                    <w:t>SRi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69"/>
                      <w:sz w:val="30"/>
                      <w:szCs w:val="30"/>
                    </w:rPr>
                    <w:t>.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107"/>
                      <w:sz w:val="30"/>
                      <w:szCs w:val="30"/>
                    </w:rPr>
                    <w:t>go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103"/>
                      <w:sz w:val="30"/>
                      <w:szCs w:val="30"/>
                    </w:rPr>
                    <w:t>b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92"/>
                      <w:sz w:val="30"/>
                      <w:szCs w:val="30"/>
                    </w:rPr>
                    <w:t>:e</w:t>
                  </w:r>
                  <w:r>
                    <w:rPr>
                      <w:rFonts w:cs="Arial" w:hAnsi="Arial" w:eastAsia="Arial" w:ascii="Arial"/>
                      <w:i/>
                      <w:color w:val="070707"/>
                      <w:w w:val="95"/>
                      <w:sz w:val="30"/>
                      <w:szCs w:val="30"/>
                    </w:rPr>
                    <w:t>c</w:t>
                  </w:r>
                </w:hyperlink>
                <w:r>
                  <w:rPr>
                    <w:rFonts w:cs="Arial" w:hAnsi="Arial" w:eastAsia="Arial" w:ascii="Arial"/>
                    <w:color w:val="000000"/>
                    <w:w w:val="100"/>
                    <w:sz w:val="30"/>
                    <w:szCs w:val="3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1.929pt;margin-top:790.187pt;width:116.112pt;height:18.6pt;mso-position-horizontal-relative:page;mso-position-vertical-relative:page;z-index:-50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33"/>
                    <w:szCs w:val="33"/>
                  </w:rPr>
                  <w:jc w:val="left"/>
                  <w:spacing w:lineRule="exact" w:line="340"/>
                  <w:ind w:left="20" w:right="-50"/>
                </w:pPr>
                <w:hyperlink r:id="rId1"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95"/>
                      <w:sz w:val="33"/>
                      <w:szCs w:val="33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106"/>
                      <w:sz w:val="33"/>
                      <w:szCs w:val="33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82"/>
                      <w:sz w:val="33"/>
                      <w:szCs w:val="33"/>
                    </w:rPr>
                    <w:t>w.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81"/>
                      <w:sz w:val="33"/>
                      <w:szCs w:val="33"/>
                    </w:rPr>
                    <w:t>SRJ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47"/>
                      <w:sz w:val="33"/>
                      <w:szCs w:val="33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92"/>
                      <w:sz w:val="33"/>
                      <w:szCs w:val="33"/>
                    </w:rPr>
                    <w:t>g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85"/>
                      <w:sz w:val="33"/>
                      <w:szCs w:val="33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89"/>
                      <w:sz w:val="33"/>
                      <w:szCs w:val="33"/>
                    </w:rPr>
                    <w:t>b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63"/>
                      <w:sz w:val="33"/>
                      <w:szCs w:val="33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56"/>
                      <w:sz w:val="33"/>
                      <w:szCs w:val="33"/>
                    </w:rPr>
                    <w:t>-e</w:t>
                  </w:r>
                  <w:r>
                    <w:rPr>
                      <w:rFonts w:cs="Arial" w:hAnsi="Arial" w:eastAsia="Arial" w:ascii="Arial"/>
                      <w:b/>
                      <w:i/>
                      <w:color w:val="070707"/>
                      <w:w w:val="78"/>
                      <w:sz w:val="33"/>
                      <w:szCs w:val="33"/>
                    </w:rPr>
                    <w:t>c</w:t>
                  </w:r>
                </w:hyperlink>
                <w:r>
                  <w:rPr>
                    <w:rFonts w:cs="Arial" w:hAnsi="Arial" w:eastAsia="Arial" w:ascii="Arial"/>
                    <w:color w:val="000000"/>
                    <w:w w:val="100"/>
                    <w:sz w:val="33"/>
                    <w:szCs w:val="3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.0769pt;margin-top:31.7239pt;width:56.3564pt;height:40.7pt;mso-position-horizontal-relative:page;mso-position-vertical-relative:page;z-index:-51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7"/>
                    <w:szCs w:val="77"/>
                  </w:rPr>
                  <w:jc w:val="left"/>
                  <w:spacing w:lineRule="exact" w:line="800"/>
                  <w:ind w:left="20" w:right="-116"/>
                </w:pPr>
                <w:r>
                  <w:rPr>
                    <w:rFonts w:cs="Arial" w:hAnsi="Arial" w:eastAsia="Arial" w:ascii="Arial"/>
                    <w:b/>
                    <w:i/>
                    <w:color w:val="070707"/>
                    <w:w w:val="87"/>
                    <w:sz w:val="77"/>
                    <w:szCs w:val="77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070707"/>
                    <w:w w:val="78"/>
                    <w:sz w:val="77"/>
                    <w:szCs w:val="77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070707"/>
                    <w:w w:val="94"/>
                    <w:sz w:val="77"/>
                    <w:szCs w:val="77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7"/>
                    <w:szCs w:val="7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3.637pt;margin-top:32.3814pt;width:55.2764pt;height:39pt;mso-position-horizontal-relative:page;mso-position-vertical-relative:page;z-index:-50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4"/>
                    <w:szCs w:val="74"/>
                  </w:rPr>
                  <w:jc w:val="left"/>
                  <w:spacing w:lineRule="exact" w:line="760"/>
                  <w:ind w:left="20" w:right="-111"/>
                </w:pPr>
                <w:r>
                  <w:rPr>
                    <w:rFonts w:cs="Arial" w:hAnsi="Arial" w:eastAsia="Arial" w:ascii="Arial"/>
                    <w:b/>
                    <w:i/>
                    <w:color w:val="070707"/>
                    <w:w w:val="86"/>
                    <w:sz w:val="74"/>
                    <w:szCs w:val="74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070707"/>
                    <w:w w:val="83"/>
                    <w:sz w:val="74"/>
                    <w:szCs w:val="74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070707"/>
                    <w:w w:val="94"/>
                    <w:sz w:val="74"/>
                    <w:szCs w:val="74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4"/>
                    <w:szCs w:val="7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jpg"/><Relationship Id="rId11" Type="http://schemas.openxmlformats.org/officeDocument/2006/relationships/image" Target="media/image7.jpg"/><Relationship Id="rId12" Type="http://schemas.openxmlformats.org/officeDocument/2006/relationships/image" Target="media/image8.jpg"/><Relationship Id="rId13" Type="http://schemas.openxmlformats.org/officeDocument/2006/relationships/image" Target="media/image9.jpg"/><Relationship Id="rId14" Type="http://schemas.openxmlformats.org/officeDocument/2006/relationships/image" Target="media/image10.jpg"/><Relationship Id="rId15" Type="http://schemas.openxmlformats.org/officeDocument/2006/relationships/image" Target="media/image11.jpg"/><Relationship Id="rId16" Type="http://schemas.openxmlformats.org/officeDocument/2006/relationships/image" Target="media/image12.jpg"/><Relationship Id="rId17" Type="http://schemas.openxmlformats.org/officeDocument/2006/relationships/image" Target="media/image13.jpg"/><Relationship Id="rId18" Type="http://schemas.openxmlformats.org/officeDocument/2006/relationships/image" Target="media/image14.jpg"/><Relationship Id="rId19" Type="http://schemas.openxmlformats.org/officeDocument/2006/relationships/image" Target="media/image15.jpg"/><Relationship Id="rId20" Type="http://schemas.openxmlformats.org/officeDocument/2006/relationships/image" Target="media/image16.jpg"/><Relationship Id="rId21" Type="http://schemas.openxmlformats.org/officeDocument/2006/relationships/image" Target="media/image17.jpg"/><Relationship Id="rId22" Type="http://schemas.openxmlformats.org/officeDocument/2006/relationships/hyperlink" Target="http://www.SRJ.gob.-ec" TargetMode="External"/><Relationship Id="rId23" Type="http://schemas.openxmlformats.org/officeDocument/2006/relationships/image" Target="media/image18.jpg"/><Relationship Id="rId24" Type="http://schemas.openxmlformats.org/officeDocument/2006/relationships/header" Target="header2.xml"/><Relationship Id="rId25" Type="http://schemas.openxmlformats.org/officeDocument/2006/relationships/image" Target="media/image19.jpg"/><Relationship Id="rId26" Type="http://schemas.openxmlformats.org/officeDocument/2006/relationships/image" Target="media/image20.jpg"/><Relationship Id="rId27" Type="http://schemas.openxmlformats.org/officeDocument/2006/relationships/image" Target="media/image21.jpg"/><Relationship Id="rId28" Type="http://schemas.openxmlformats.org/officeDocument/2006/relationships/image" Target="media/image22.jpg"/><Relationship Id="rId29" Type="http://schemas.openxmlformats.org/officeDocument/2006/relationships/image" Target="media/image23.jpg"/><Relationship Id="rId30" Type="http://schemas.openxmlformats.org/officeDocument/2006/relationships/image" Target="media/image24.jpg"/><Relationship Id="rId31" Type="http://schemas.openxmlformats.org/officeDocument/2006/relationships/image" Target="media/image25.jpg"/><Relationship Id="rId32" Type="http://schemas.openxmlformats.org/officeDocument/2006/relationships/image" Target="media/image26.jpg"/><Relationship Id="rId33" Type="http://schemas.openxmlformats.org/officeDocument/2006/relationships/image" Target="media/image27.jpg"/><Relationship Id="rId34" Type="http://schemas.openxmlformats.org/officeDocument/2006/relationships/image" Target="media/image28.jpg"/><Relationship Id="rId35" Type="http://schemas.openxmlformats.org/officeDocument/2006/relationships/header" Target="header3.xml"/><Relationship Id="rId36" Type="http://schemas.openxmlformats.org/officeDocument/2006/relationships/footer" Target="footer1.xml"/><Relationship Id="rId37" Type="http://schemas.openxmlformats.org/officeDocument/2006/relationships/image" Target="media/image29.jpg"/><Relationship Id="rId38" Type="http://schemas.openxmlformats.org/officeDocument/2006/relationships/image" Target="media/image30.jpg"/><Relationship Id="rId39" Type="http://schemas.openxmlformats.org/officeDocument/2006/relationships/image" Target="media/image31.jpg"/><Relationship Id="rId40" Type="http://schemas.openxmlformats.org/officeDocument/2006/relationships/image" Target="media/image32.jpg"/><Relationship Id="rId41" Type="http://schemas.openxmlformats.org/officeDocument/2006/relationships/image" Target="media/image33.jpg"/><Relationship Id="rId42" Type="http://schemas.openxmlformats.org/officeDocument/2006/relationships/image" Target="media/image34.jpg"/><Relationship Id="rId43" Type="http://schemas.openxmlformats.org/officeDocument/2006/relationships/image" Target="media/image35.jpg"/><Relationship Id="rId44" Type="http://schemas.openxmlformats.org/officeDocument/2006/relationships/image" Target="media/image36.jpg"/><Relationship Id="rId45" Type="http://schemas.openxmlformats.org/officeDocument/2006/relationships/image" Target="media/image37.jpg"/><Relationship Id="rId46" Type="http://schemas.openxmlformats.org/officeDocument/2006/relationships/image" Target="media/image38.jpg"/><Relationship Id="rId47" Type="http://schemas.openxmlformats.org/officeDocument/2006/relationships/image" Target="media/image39.jpg"/><Relationship Id="rId48" Type="http://schemas.openxmlformats.org/officeDocument/2006/relationships/image" Target="media/image40.jpg"/><Relationship Id="rId49" Type="http://schemas.openxmlformats.org/officeDocument/2006/relationships/image" Target="media/image41.jpg"/><Relationship Id="rId50" Type="http://schemas.openxmlformats.org/officeDocument/2006/relationships/image" Target="media/image42.jpg"/><Relationship Id="rId51" Type="http://schemas.openxmlformats.org/officeDocument/2006/relationships/image" Target="media/image43.jpg"/><Relationship Id="rId52" Type="http://schemas.openxmlformats.org/officeDocument/2006/relationships/image" Target="media/image44.jpg"/><Relationship Id="rId53" Type="http://schemas.openxmlformats.org/officeDocument/2006/relationships/image" Target="media/image45.jpg"/><Relationship Id="rId54" Type="http://schemas.openxmlformats.org/officeDocument/2006/relationships/header" Target="header4.xml"/><Relationship Id="rId55" Type="http://schemas.openxmlformats.org/officeDocument/2006/relationships/footer" Target="footer2.xml"/><Relationship Id="rId56" Type="http://schemas.openxmlformats.org/officeDocument/2006/relationships/image" Target="media/image46.jpg"/><Relationship Id="rId57" Type="http://schemas.openxmlformats.org/officeDocument/2006/relationships/image" Target="media/image47.jpg"/><Relationship Id="rId58" Type="http://schemas.openxmlformats.org/officeDocument/2006/relationships/image" Target="media/image48.jpg"/><Relationship Id="rId59" Type="http://schemas.openxmlformats.org/officeDocument/2006/relationships/image" Target="media/image49.jpg"/><Relationship Id="rId60" Type="http://schemas.openxmlformats.org/officeDocument/2006/relationships/image" Target="media/image50.jpg"/><Relationship Id="rId61" Type="http://schemas.openxmlformats.org/officeDocument/2006/relationships/image" Target="media/image51.jpg"/><Relationship Id="rId62" Type="http://schemas.openxmlformats.org/officeDocument/2006/relationships/image" Target="media/image52.jpg"/><Relationship Id="rId63" Type="http://schemas.openxmlformats.org/officeDocument/2006/relationships/image" Target="media/image53.jpg"/><Relationship Id="rId64" Type="http://schemas.openxmlformats.org/officeDocument/2006/relationships/image" Target="media/image54.jpg"/><Relationship Id="rId65" Type="http://schemas.openxmlformats.org/officeDocument/2006/relationships/image" Target="media/image55.jpg"/><Relationship Id="rId66" Type="http://schemas.openxmlformats.org/officeDocument/2006/relationships/image" Target="media/image56.jpg"/><Relationship Id="rId67" Type="http://schemas.openxmlformats.org/officeDocument/2006/relationships/header" Target="header5.xml"/><Relationship Id="rId68" Type="http://schemas.openxmlformats.org/officeDocument/2006/relationships/footer" Target="footer3.xml"/><Relationship Id="rId69" Type="http://schemas.openxmlformats.org/officeDocument/2006/relationships/image" Target="media/image57.jpg"/><Relationship Id="rId70" Type="http://schemas.openxmlformats.org/officeDocument/2006/relationships/image" Target="media/image58.jpg"/><Relationship Id="rId71" Type="http://schemas.openxmlformats.org/officeDocument/2006/relationships/image" Target="media/image59.jpg"/><Relationship Id="rId72" Type="http://schemas.openxmlformats.org/officeDocument/2006/relationships/image" Target="media/image60.jpg"/><Relationship Id="rId73" Type="http://schemas.openxmlformats.org/officeDocument/2006/relationships/image" Target="media/image61.jpg"/><Relationship Id="rId74" Type="http://schemas.openxmlformats.org/officeDocument/2006/relationships/image" Target="media/image62.jpg"/><Relationship Id="rId75" Type="http://schemas.openxmlformats.org/officeDocument/2006/relationships/image" Target="media/image63.jpg"/><Relationship Id="rId76" Type="http://schemas.openxmlformats.org/officeDocument/2006/relationships/image" Target="media/image64.jpg"/><Relationship Id="rId77" Type="http://schemas.openxmlformats.org/officeDocument/2006/relationships/image" Target="media/image65.jpg"/><Relationship Id="rId78" Type="http://schemas.openxmlformats.org/officeDocument/2006/relationships/image" Target="media/image66.jpg"/><Relationship Id="rId79" Type="http://schemas.openxmlformats.org/officeDocument/2006/relationships/image" Target="media/image67.jpg"/><Relationship Id="rId80" Type="http://schemas.openxmlformats.org/officeDocument/2006/relationships/image" Target="media/image68.jpg"/><Relationship Id="rId81" Type="http://schemas.openxmlformats.org/officeDocument/2006/relationships/image" Target="media/image69.jpg"/><Relationship Id="rId82" Type="http://schemas.openxmlformats.org/officeDocument/2006/relationships/image" Target="media/image70.jpg"/><Relationship Id="rId83" Type="http://schemas.openxmlformats.org/officeDocument/2006/relationships/image" Target="media/image71.jpg"/><Relationship Id="rId84" Type="http://schemas.openxmlformats.org/officeDocument/2006/relationships/image" Target="media/image72.jpg"/><Relationship Id="rId85" Type="http://schemas.openxmlformats.org/officeDocument/2006/relationships/image" Target="media/image73.jpg"/><Relationship Id="rId86" Type="http://schemas.openxmlformats.org/officeDocument/2006/relationships/image" Target="media/image74.jpg"/><Relationship Id="rId87" Type="http://schemas.openxmlformats.org/officeDocument/2006/relationships/image" Target="media/image75.jpg"/><Relationship Id="rId88" Type="http://schemas.openxmlformats.org/officeDocument/2006/relationships/image" Target="media/image76.jpg"/><Relationship Id="rId89" Type="http://schemas.openxmlformats.org/officeDocument/2006/relationships/header" Target="header6.xml"/><Relationship Id="rId90" Type="http://schemas.openxmlformats.org/officeDocument/2006/relationships/footer" Target="footer4.xml"/><Relationship Id="rId91" Type="http://schemas.openxmlformats.org/officeDocument/2006/relationships/image" Target="media/image77.jpg"/><Relationship Id="rId92" Type="http://schemas.openxmlformats.org/officeDocument/2006/relationships/image" Target="media/image78.jpg"/><Relationship Id="rId93" Type="http://schemas.openxmlformats.org/officeDocument/2006/relationships/image" Target="media/image79.jpg"/><Relationship Id="rId94" Type="http://schemas.openxmlformats.org/officeDocument/2006/relationships/image" Target="media/image80.jpg"/><Relationship Id="rId95" Type="http://schemas.openxmlformats.org/officeDocument/2006/relationships/image" Target="media/image81.jpg"/></Relationships>

</file>

<file path=word/_rels/footer1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SRi.gob:ec" TargetMode="External"/></Relationships>

</file>

<file path=word/_rels/footer3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SRJ.gob.-ec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